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7C389B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347074">
        <w:rPr>
          <w:rFonts w:ascii="Times New Roman" w:hAnsi="Times New Roman"/>
          <w:iCs/>
          <w:spacing w:val="-8"/>
          <w:szCs w:val="24"/>
        </w:rPr>
        <w:t>4</w:t>
      </w:r>
      <w:r w:rsidR="00CF2E7E">
        <w:rPr>
          <w:rFonts w:ascii="Times New Roman" w:hAnsi="Times New Roman"/>
          <w:iCs/>
          <w:spacing w:val="-8"/>
          <w:szCs w:val="24"/>
        </w:rPr>
        <w:t xml:space="preserve"> m. </w:t>
      </w:r>
      <w:r w:rsidR="006A629D">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44740ECE" w:rsidR="00E552B8" w:rsidRDefault="00E552B8" w:rsidP="006D6F64">
      <w:pPr>
        <w:pStyle w:val="prastasistinklapis"/>
        <w:spacing w:before="0" w:after="0"/>
        <w:ind w:firstLine="720"/>
        <w:rPr>
          <w:rFonts w:ascii="Times New Roman" w:hAnsi="Times New Roman"/>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347074">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3741DB">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3741DB">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176463">
        <w:rPr>
          <w:rFonts w:ascii="Times New Roman" w:hAnsi="Times New Roman"/>
          <w:sz w:val="24"/>
          <w:szCs w:val="24"/>
          <w:lang w:val="lt-LT"/>
        </w:rPr>
        <w:t>1-</w:t>
      </w:r>
      <w:r w:rsidR="00C7364E" w:rsidRPr="00176463">
        <w:rPr>
          <w:rFonts w:ascii="Times New Roman" w:hAnsi="Times New Roman"/>
          <w:sz w:val="24"/>
          <w:szCs w:val="24"/>
          <w:lang w:val="lt-LT"/>
        </w:rPr>
        <w:t>TS-</w:t>
      </w:r>
      <w:r w:rsidR="003741DB">
        <w:rPr>
          <w:rFonts w:ascii="Times New Roman" w:hAnsi="Times New Roman"/>
          <w:sz w:val="24"/>
          <w:szCs w:val="24"/>
          <w:lang w:val="lt-LT"/>
        </w:rPr>
        <w:t xml:space="preserve">   </w:t>
      </w:r>
      <w:r w:rsidR="000170E5" w:rsidRPr="00176463">
        <w:rPr>
          <w:rFonts w:ascii="Times New Roman" w:hAnsi="Times New Roman"/>
          <w:sz w:val="24"/>
          <w:szCs w:val="24"/>
          <w:lang w:val="lt-LT"/>
        </w:rPr>
        <w:t xml:space="preserve"> </w:t>
      </w:r>
      <w:r w:rsidR="00394980" w:rsidRPr="00176463">
        <w:rPr>
          <w:rFonts w:ascii="Times New Roman" w:hAnsi="Times New Roman"/>
          <w:sz w:val="24"/>
          <w:szCs w:val="24"/>
          <w:lang w:val="lt-LT"/>
        </w:rPr>
        <w:t>„Dėl pritarimo dalyva</w:t>
      </w:r>
      <w:r w:rsidR="00A70C57" w:rsidRPr="00176463">
        <w:rPr>
          <w:rFonts w:ascii="Times New Roman" w:hAnsi="Times New Roman"/>
          <w:sz w:val="24"/>
          <w:szCs w:val="24"/>
          <w:lang w:val="lt-LT"/>
        </w:rPr>
        <w:t>uti</w:t>
      </w:r>
      <w:r w:rsidR="00394980" w:rsidRPr="00176463">
        <w:rPr>
          <w:rFonts w:ascii="Times New Roman" w:hAnsi="Times New Roman"/>
          <w:sz w:val="24"/>
          <w:szCs w:val="24"/>
          <w:lang w:val="lt-LT"/>
        </w:rPr>
        <w:t xml:space="preserve"> partnerio teisėmis projekte </w:t>
      </w:r>
      <w:bookmarkStart w:id="0" w:name="_Hlk161214456"/>
      <w:r w:rsidR="00C75909" w:rsidRPr="00C75909">
        <w:rPr>
          <w:rFonts w:ascii="Times New Roman" w:hAnsi="Times New Roman"/>
          <w:sz w:val="24"/>
          <w:szCs w:val="24"/>
          <w:lang w:val="lt-LT"/>
        </w:rPr>
        <w:t>„</w:t>
      </w:r>
      <w:r w:rsidR="003741DB">
        <w:rPr>
          <w:rFonts w:ascii="Times New Roman" w:hAnsi="Times New Roman"/>
          <w:sz w:val="24"/>
          <w:szCs w:val="24"/>
          <w:lang w:val="lt-LT"/>
        </w:rPr>
        <w:t>Asociacijos</w:t>
      </w:r>
      <w:r w:rsidR="00C75909" w:rsidRPr="00C75909">
        <w:rPr>
          <w:rFonts w:ascii="Times New Roman" w:hAnsi="Times New Roman"/>
          <w:sz w:val="24"/>
          <w:szCs w:val="24"/>
          <w:lang w:val="lt-LT"/>
        </w:rPr>
        <w:t xml:space="preserve"> „</w:t>
      </w:r>
      <w:r w:rsidR="003741DB">
        <w:rPr>
          <w:rFonts w:ascii="Times New Roman" w:hAnsi="Times New Roman"/>
          <w:sz w:val="24"/>
          <w:szCs w:val="24"/>
          <w:lang w:val="lt-LT"/>
        </w:rPr>
        <w:t>Derlingi laukai</w:t>
      </w:r>
      <w:r w:rsidR="00C75909" w:rsidRPr="00C75909">
        <w:rPr>
          <w:rFonts w:ascii="Times New Roman" w:hAnsi="Times New Roman"/>
          <w:sz w:val="24"/>
          <w:szCs w:val="24"/>
          <w:lang w:val="lt-LT"/>
        </w:rPr>
        <w:t>“ nariams ir valstybei priklausančių melioracijos s</w:t>
      </w:r>
      <w:r w:rsidR="003741DB">
        <w:rPr>
          <w:rFonts w:ascii="Times New Roman" w:hAnsi="Times New Roman"/>
          <w:sz w:val="24"/>
          <w:szCs w:val="24"/>
          <w:lang w:val="lt-LT"/>
        </w:rPr>
        <w:t>istemų</w:t>
      </w:r>
      <w:r w:rsidR="00C75909" w:rsidRPr="00C75909">
        <w:rPr>
          <w:rFonts w:ascii="Times New Roman" w:hAnsi="Times New Roman"/>
          <w:sz w:val="24"/>
          <w:szCs w:val="24"/>
          <w:lang w:val="lt-LT"/>
        </w:rPr>
        <w:t xml:space="preserve"> rekonstravimas </w:t>
      </w:r>
      <w:r w:rsidR="003741DB">
        <w:rPr>
          <w:rFonts w:ascii="Times New Roman" w:hAnsi="Times New Roman"/>
          <w:sz w:val="24"/>
          <w:szCs w:val="24"/>
          <w:lang w:val="lt-LT"/>
        </w:rPr>
        <w:t xml:space="preserve">Traupio, Baravykų, </w:t>
      </w:r>
      <w:proofErr w:type="spellStart"/>
      <w:r w:rsidR="003741DB">
        <w:rPr>
          <w:rFonts w:ascii="Times New Roman" w:hAnsi="Times New Roman"/>
          <w:sz w:val="24"/>
          <w:szCs w:val="24"/>
          <w:lang w:val="lt-LT"/>
        </w:rPr>
        <w:t>Viškonių</w:t>
      </w:r>
      <w:proofErr w:type="spellEnd"/>
      <w:r w:rsidR="00C75909" w:rsidRPr="00C75909">
        <w:rPr>
          <w:rFonts w:ascii="Times New Roman" w:hAnsi="Times New Roman"/>
          <w:sz w:val="24"/>
          <w:szCs w:val="24"/>
          <w:lang w:val="lt-LT"/>
        </w:rPr>
        <w:t xml:space="preserve"> ir </w:t>
      </w:r>
      <w:proofErr w:type="spellStart"/>
      <w:r w:rsidR="00C75909" w:rsidRPr="00C75909">
        <w:rPr>
          <w:rFonts w:ascii="Times New Roman" w:hAnsi="Times New Roman"/>
          <w:sz w:val="24"/>
          <w:szCs w:val="24"/>
          <w:lang w:val="lt-LT"/>
        </w:rPr>
        <w:t>R</w:t>
      </w:r>
      <w:r w:rsidR="003741DB">
        <w:rPr>
          <w:rFonts w:ascii="Times New Roman" w:hAnsi="Times New Roman"/>
          <w:sz w:val="24"/>
          <w:szCs w:val="24"/>
          <w:lang w:val="lt-LT"/>
        </w:rPr>
        <w:t>ečionių</w:t>
      </w:r>
      <w:proofErr w:type="spellEnd"/>
      <w:r w:rsidR="00C75909" w:rsidRPr="00C75909">
        <w:rPr>
          <w:rFonts w:ascii="Times New Roman" w:hAnsi="Times New Roman"/>
          <w:sz w:val="24"/>
          <w:szCs w:val="24"/>
          <w:lang w:val="lt-LT"/>
        </w:rPr>
        <w:t xml:space="preserve"> kadastr</w:t>
      </w:r>
      <w:r w:rsidR="003741DB">
        <w:rPr>
          <w:rFonts w:ascii="Times New Roman" w:hAnsi="Times New Roman"/>
          <w:sz w:val="24"/>
          <w:szCs w:val="24"/>
          <w:lang w:val="lt-LT"/>
        </w:rPr>
        <w:t>o</w:t>
      </w:r>
      <w:r w:rsidR="00C75909" w:rsidRPr="00C75909">
        <w:rPr>
          <w:rFonts w:ascii="Times New Roman" w:hAnsi="Times New Roman"/>
          <w:sz w:val="24"/>
          <w:szCs w:val="24"/>
          <w:lang w:val="lt-LT"/>
        </w:rPr>
        <w:t xml:space="preserve"> vietovėse“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C75909" w:rsidRPr="00C75909">
        <w:rPr>
          <w:rFonts w:ascii="Times New Roman" w:hAnsi="Times New Roman"/>
          <w:b/>
          <w:sz w:val="24"/>
          <w:szCs w:val="24"/>
          <w:lang w:val="lt-LT"/>
        </w:rPr>
        <w:t xml:space="preserve"> </w:t>
      </w:r>
      <w:r w:rsidR="003741DB">
        <w:rPr>
          <w:rFonts w:ascii="Times New Roman" w:hAnsi="Times New Roman"/>
          <w:b/>
          <w:sz w:val="24"/>
          <w:szCs w:val="24"/>
          <w:lang w:val="lt-LT"/>
        </w:rPr>
        <w:t>A</w:t>
      </w:r>
      <w:r w:rsidR="00C75909" w:rsidRPr="00C75909">
        <w:rPr>
          <w:rFonts w:ascii="Times New Roman" w:hAnsi="Times New Roman"/>
          <w:b/>
          <w:sz w:val="24"/>
          <w:szCs w:val="24"/>
          <w:lang w:val="lt-LT"/>
        </w:rPr>
        <w:t>sociacij</w:t>
      </w:r>
      <w:r w:rsidR="00C75909">
        <w:rPr>
          <w:rFonts w:ascii="Times New Roman" w:hAnsi="Times New Roman"/>
          <w:b/>
          <w:sz w:val="24"/>
          <w:szCs w:val="24"/>
          <w:lang w:val="lt-LT"/>
        </w:rPr>
        <w:t>a</w:t>
      </w:r>
      <w:r w:rsidR="00C75909" w:rsidRPr="00C75909">
        <w:rPr>
          <w:rFonts w:ascii="Times New Roman" w:hAnsi="Times New Roman"/>
          <w:b/>
          <w:sz w:val="24"/>
          <w:szCs w:val="24"/>
          <w:lang w:val="lt-LT"/>
        </w:rPr>
        <w:t xml:space="preserve"> „</w:t>
      </w:r>
      <w:r w:rsidR="003741DB">
        <w:rPr>
          <w:rFonts w:ascii="Times New Roman" w:hAnsi="Times New Roman"/>
          <w:b/>
          <w:sz w:val="24"/>
          <w:szCs w:val="24"/>
          <w:lang w:val="lt-LT"/>
        </w:rPr>
        <w:t>Derlingi laukai</w:t>
      </w:r>
      <w:r w:rsidR="00C75909" w:rsidRPr="00C75909">
        <w:rPr>
          <w:rFonts w:ascii="Times New Roman" w:hAnsi="Times New Roman"/>
          <w:b/>
          <w:sz w:val="24"/>
          <w:szCs w:val="24"/>
          <w:lang w:val="lt-LT"/>
        </w:rPr>
        <w:t>“</w:t>
      </w:r>
      <w:r w:rsidRPr="00176463">
        <w:rPr>
          <w:rFonts w:ascii="Times New Roman" w:hAnsi="Times New Roman"/>
          <w:sz w:val="24"/>
          <w:szCs w:val="24"/>
          <w:lang w:val="lt-LT"/>
        </w:rPr>
        <w:t xml:space="preserve">, kodas </w:t>
      </w:r>
      <w:r w:rsidR="000F1098" w:rsidRPr="00176463">
        <w:rPr>
          <w:rFonts w:ascii="Times New Roman" w:hAnsi="Times New Roman"/>
          <w:sz w:val="24"/>
          <w:szCs w:val="24"/>
          <w:lang w:val="lt-LT"/>
        </w:rPr>
        <w:t>30</w:t>
      </w:r>
      <w:r w:rsidR="003741DB">
        <w:rPr>
          <w:rFonts w:ascii="Times New Roman" w:hAnsi="Times New Roman"/>
          <w:sz w:val="24"/>
          <w:szCs w:val="24"/>
          <w:lang w:val="lt-LT"/>
        </w:rPr>
        <w:t>3086370</w:t>
      </w:r>
      <w:r w:rsidR="00C73160"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3741DB">
        <w:rPr>
          <w:rFonts w:ascii="Times New Roman" w:hAnsi="Times New Roman"/>
          <w:sz w:val="24"/>
          <w:szCs w:val="24"/>
          <w:lang w:val="lt-LT"/>
        </w:rPr>
        <w:t>direktoriaus</w:t>
      </w:r>
      <w:r w:rsidR="00B1197C" w:rsidRPr="00176463">
        <w:rPr>
          <w:rFonts w:ascii="Times New Roman" w:hAnsi="Times New Roman"/>
          <w:sz w:val="24"/>
          <w:szCs w:val="24"/>
          <w:lang w:val="lt-LT"/>
        </w:rPr>
        <w:t xml:space="preserve"> </w:t>
      </w:r>
      <w:r w:rsidR="003741DB">
        <w:rPr>
          <w:rFonts w:ascii="Times New Roman" w:hAnsi="Times New Roman"/>
          <w:sz w:val="24"/>
          <w:szCs w:val="24"/>
          <w:lang w:val="lt-LT"/>
        </w:rPr>
        <w:t xml:space="preserve">Donato </w:t>
      </w:r>
      <w:proofErr w:type="spellStart"/>
      <w:r w:rsidR="003741DB">
        <w:rPr>
          <w:rFonts w:ascii="Times New Roman" w:hAnsi="Times New Roman"/>
          <w:sz w:val="24"/>
          <w:szCs w:val="24"/>
          <w:lang w:val="lt-LT"/>
        </w:rPr>
        <w:t>Čepelio</w:t>
      </w:r>
      <w:proofErr w:type="spellEnd"/>
      <w:r w:rsidR="004027AC" w:rsidRPr="00176463">
        <w:rPr>
          <w:rFonts w:ascii="Times New Roman" w:hAnsi="Times New Roman"/>
          <w:sz w:val="24"/>
          <w:szCs w:val="24"/>
          <w:lang w:val="lt-LT"/>
        </w:rPr>
        <w:t>, v</w:t>
      </w:r>
      <w:r w:rsidRPr="00176463">
        <w:rPr>
          <w:rFonts w:ascii="Times New Roman" w:hAnsi="Times New Roman"/>
          <w:sz w:val="24"/>
          <w:szCs w:val="24"/>
          <w:lang w:val="lt-LT"/>
        </w:rPr>
        <w:t>eikiančio pagal asociacijos įstatus</w:t>
      </w:r>
      <w:r w:rsidR="00C7364E" w:rsidRPr="00176463">
        <w:rPr>
          <w:rFonts w:ascii="Times New Roman" w:hAnsi="Times New Roman"/>
          <w:sz w:val="24"/>
          <w:szCs w:val="24"/>
          <w:lang w:val="lt-LT"/>
        </w:rPr>
        <w:t>, 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0E554810" w14:textId="77777777" w:rsidR="006D6F64" w:rsidRPr="00176463" w:rsidRDefault="006D6F64" w:rsidP="006D6F64">
      <w:pPr>
        <w:pStyle w:val="prastasistinklapis"/>
        <w:spacing w:before="0" w:after="0"/>
        <w:ind w:firstLine="720"/>
        <w:rPr>
          <w:lang w:val="lt-LT"/>
        </w:rPr>
      </w:pP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6D6F64">
      <w:pPr>
        <w:pStyle w:val="Pagrindinistekstas2"/>
        <w:ind w:left="0" w:firstLine="720"/>
        <w:jc w:val="center"/>
        <w:rPr>
          <w:rFonts w:ascii="Times New Roman" w:hAnsi="Times New Roman"/>
          <w:szCs w:val="24"/>
        </w:rPr>
      </w:pPr>
    </w:p>
    <w:p w14:paraId="07F0589B" w14:textId="3D503266" w:rsidR="00E55DF0" w:rsidRPr="00176463" w:rsidRDefault="00C931F2" w:rsidP="006D6F64">
      <w:pPr>
        <w:pStyle w:val="Pagrindinistekstas2"/>
        <w:ind w:left="0" w:firstLine="72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3741DB" w:rsidRPr="00C75909">
        <w:rPr>
          <w:rFonts w:ascii="Times New Roman" w:hAnsi="Times New Roman"/>
          <w:szCs w:val="24"/>
        </w:rPr>
        <w:t>„</w:t>
      </w:r>
      <w:r w:rsidR="003741DB">
        <w:rPr>
          <w:rFonts w:ascii="Times New Roman" w:hAnsi="Times New Roman"/>
          <w:szCs w:val="24"/>
        </w:rPr>
        <w:t>Asociacijos</w:t>
      </w:r>
      <w:r w:rsidR="003741DB" w:rsidRPr="00C75909">
        <w:rPr>
          <w:rFonts w:ascii="Times New Roman" w:hAnsi="Times New Roman"/>
          <w:szCs w:val="24"/>
        </w:rPr>
        <w:t xml:space="preserve"> „</w:t>
      </w:r>
      <w:r w:rsidR="003741DB">
        <w:rPr>
          <w:rFonts w:ascii="Times New Roman" w:hAnsi="Times New Roman"/>
          <w:szCs w:val="24"/>
        </w:rPr>
        <w:t>Derlingi laukai</w:t>
      </w:r>
      <w:r w:rsidR="003741DB" w:rsidRPr="00C75909">
        <w:rPr>
          <w:rFonts w:ascii="Times New Roman" w:hAnsi="Times New Roman"/>
          <w:szCs w:val="24"/>
        </w:rPr>
        <w:t>“ nariams ir valstybei priklausančių melioracijos s</w:t>
      </w:r>
      <w:r w:rsidR="003741DB">
        <w:rPr>
          <w:rFonts w:ascii="Times New Roman" w:hAnsi="Times New Roman"/>
          <w:szCs w:val="24"/>
        </w:rPr>
        <w:t>istemų</w:t>
      </w:r>
      <w:r w:rsidR="003741DB" w:rsidRPr="00C75909">
        <w:rPr>
          <w:rFonts w:ascii="Times New Roman" w:hAnsi="Times New Roman"/>
          <w:szCs w:val="24"/>
        </w:rPr>
        <w:t xml:space="preserve"> rekonstravimas </w:t>
      </w:r>
      <w:r w:rsidR="003741DB">
        <w:rPr>
          <w:rFonts w:ascii="Times New Roman" w:hAnsi="Times New Roman"/>
          <w:szCs w:val="24"/>
        </w:rPr>
        <w:t xml:space="preserve">Traupio, Baravykų, </w:t>
      </w:r>
      <w:proofErr w:type="spellStart"/>
      <w:r w:rsidR="003741DB">
        <w:rPr>
          <w:rFonts w:ascii="Times New Roman" w:hAnsi="Times New Roman"/>
          <w:szCs w:val="24"/>
        </w:rPr>
        <w:t>Viškonių</w:t>
      </w:r>
      <w:proofErr w:type="spellEnd"/>
      <w:r w:rsidR="003741DB" w:rsidRPr="00C75909">
        <w:rPr>
          <w:rFonts w:ascii="Times New Roman" w:hAnsi="Times New Roman"/>
          <w:szCs w:val="24"/>
        </w:rPr>
        <w:t xml:space="preserve"> ir </w:t>
      </w:r>
      <w:proofErr w:type="spellStart"/>
      <w:r w:rsidR="003741DB" w:rsidRPr="00C75909">
        <w:rPr>
          <w:rFonts w:ascii="Times New Roman" w:hAnsi="Times New Roman"/>
          <w:szCs w:val="24"/>
        </w:rPr>
        <w:t>R</w:t>
      </w:r>
      <w:r w:rsidR="003741DB">
        <w:rPr>
          <w:rFonts w:ascii="Times New Roman" w:hAnsi="Times New Roman"/>
          <w:szCs w:val="24"/>
        </w:rPr>
        <w:t>ečionių</w:t>
      </w:r>
      <w:proofErr w:type="spellEnd"/>
      <w:r w:rsidR="003741DB" w:rsidRPr="00C75909">
        <w:rPr>
          <w:rFonts w:ascii="Times New Roman" w:hAnsi="Times New Roman"/>
          <w:szCs w:val="24"/>
        </w:rPr>
        <w:t xml:space="preserve"> kadastr</w:t>
      </w:r>
      <w:r w:rsidR="003741DB">
        <w:rPr>
          <w:rFonts w:ascii="Times New Roman" w:hAnsi="Times New Roman"/>
          <w:szCs w:val="24"/>
        </w:rPr>
        <w:t>o</w:t>
      </w:r>
      <w:r w:rsidR="003741DB" w:rsidRPr="00C75909">
        <w:rPr>
          <w:rFonts w:ascii="Times New Roman" w:hAnsi="Times New Roman"/>
          <w:szCs w:val="24"/>
        </w:rPr>
        <w:t xml:space="preserve"> vietovėse“</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r w:rsidR="00FC33D2">
        <w:rPr>
          <w:rFonts w:ascii="Times New Roman" w:hAnsi="Times New Roman"/>
          <w:szCs w:val="24"/>
        </w:rPr>
        <w:t xml:space="preserve"> Sutarties galiojimas apima tik projekto dalį, kuri vystoma </w:t>
      </w:r>
      <w:bookmarkStart w:id="2" w:name="_Hlk163808998"/>
      <w:r w:rsidR="00FC33D2" w:rsidRPr="00FC33D2">
        <w:rPr>
          <w:rFonts w:ascii="Times New Roman" w:hAnsi="Times New Roman"/>
          <w:szCs w:val="24"/>
        </w:rPr>
        <w:t>Anykščių rajono savivaldybės teritorijoje</w:t>
      </w:r>
      <w:r w:rsidR="00FC33D2">
        <w:rPr>
          <w:rFonts w:ascii="Times New Roman" w:hAnsi="Times New Roman"/>
          <w:szCs w:val="24"/>
        </w:rPr>
        <w:t>.</w:t>
      </w:r>
      <w:r w:rsidR="00560D21">
        <w:rPr>
          <w:rFonts w:ascii="Times New Roman" w:hAnsi="Times New Roman"/>
          <w:szCs w:val="24"/>
        </w:rPr>
        <w:t xml:space="preserve"> </w:t>
      </w:r>
      <w:bookmarkEnd w:id="2"/>
      <w:r w:rsidR="00560D21">
        <w:rPr>
          <w:rFonts w:ascii="Times New Roman" w:hAnsi="Times New Roman"/>
          <w:szCs w:val="24"/>
        </w:rPr>
        <w:t xml:space="preserve">Anykščių rajono savivaldybė neprisiima jokių įsipareigojimų dėl projekto dalies, esančios ne </w:t>
      </w:r>
      <w:r w:rsidR="00560D21" w:rsidRPr="00560D21">
        <w:rPr>
          <w:rFonts w:ascii="Times New Roman" w:hAnsi="Times New Roman"/>
          <w:szCs w:val="24"/>
        </w:rPr>
        <w:t>Anykščių rajono savivaldybės teritorijoje.</w:t>
      </w:r>
    </w:p>
    <w:p w14:paraId="20F3831E" w14:textId="06E26EBF" w:rsidR="00E552B8" w:rsidRPr="006D6F64" w:rsidRDefault="00E552B8" w:rsidP="006D6F64">
      <w:pPr>
        <w:pStyle w:val="Pagrindinistekstas2"/>
        <w:numPr>
          <w:ilvl w:val="0"/>
          <w:numId w:val="5"/>
        </w:numPr>
        <w:tabs>
          <w:tab w:val="num" w:pos="0"/>
        </w:tabs>
        <w:ind w:left="0" w:firstLine="72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62A94E4B" w14:textId="55A1F08E" w:rsidR="00E552B8" w:rsidRPr="006D6F64" w:rsidRDefault="00E552B8" w:rsidP="006D6F64">
      <w:pPr>
        <w:pStyle w:val="Pagrindinistekstas2"/>
        <w:numPr>
          <w:ilvl w:val="0"/>
          <w:numId w:val="5"/>
        </w:numPr>
        <w:ind w:left="0" w:firstLine="720"/>
        <w:rPr>
          <w:rFonts w:ascii="Times New Roman" w:hAnsi="Times New Roman"/>
          <w:spacing w:val="-5"/>
          <w:szCs w:val="24"/>
        </w:rPr>
      </w:pPr>
      <w:bookmarkStart w:id="3" w:name="_Ref53135546"/>
      <w:r w:rsidRPr="00176463">
        <w:rPr>
          <w:rFonts w:ascii="Times New Roman" w:hAnsi="Times New Roman"/>
          <w:spacing w:val="-5"/>
          <w:szCs w:val="24"/>
        </w:rPr>
        <w:t>Jeigu kitaip neišplaukia iš Sutarties konteksto, šioje Sutartyje vartojamos sąvokos:</w:t>
      </w:r>
      <w:bookmarkEnd w:id="3"/>
    </w:p>
    <w:p w14:paraId="31706C1E" w14:textId="582C37AD" w:rsidR="00E552B8" w:rsidRPr="006D6F64" w:rsidRDefault="0061735A" w:rsidP="006D6F64">
      <w:pPr>
        <w:pStyle w:val="Pagrindinistekstas2"/>
        <w:numPr>
          <w:ilvl w:val="1"/>
          <w:numId w:val="6"/>
        </w:numPr>
        <w:ind w:left="0" w:firstLine="720"/>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3741DB" w:rsidRPr="00C75909">
        <w:rPr>
          <w:rFonts w:ascii="Times New Roman" w:hAnsi="Times New Roman"/>
          <w:szCs w:val="24"/>
        </w:rPr>
        <w:t>„</w:t>
      </w:r>
      <w:r w:rsidR="003741DB">
        <w:rPr>
          <w:rFonts w:ascii="Times New Roman" w:hAnsi="Times New Roman"/>
          <w:szCs w:val="24"/>
        </w:rPr>
        <w:t>Asociacijos</w:t>
      </w:r>
      <w:r w:rsidR="003741DB" w:rsidRPr="00C75909">
        <w:rPr>
          <w:rFonts w:ascii="Times New Roman" w:hAnsi="Times New Roman"/>
          <w:szCs w:val="24"/>
        </w:rPr>
        <w:t xml:space="preserve"> „</w:t>
      </w:r>
      <w:r w:rsidR="003741DB">
        <w:rPr>
          <w:rFonts w:ascii="Times New Roman" w:hAnsi="Times New Roman"/>
          <w:szCs w:val="24"/>
        </w:rPr>
        <w:t>Derlingi laukai</w:t>
      </w:r>
      <w:r w:rsidR="003741DB" w:rsidRPr="00C75909">
        <w:rPr>
          <w:rFonts w:ascii="Times New Roman" w:hAnsi="Times New Roman"/>
          <w:szCs w:val="24"/>
        </w:rPr>
        <w:t>“ nariams ir valstybei priklausančių melioracijos s</w:t>
      </w:r>
      <w:r w:rsidR="003741DB">
        <w:rPr>
          <w:rFonts w:ascii="Times New Roman" w:hAnsi="Times New Roman"/>
          <w:szCs w:val="24"/>
        </w:rPr>
        <w:t>istemų</w:t>
      </w:r>
      <w:r w:rsidR="003741DB" w:rsidRPr="00C75909">
        <w:rPr>
          <w:rFonts w:ascii="Times New Roman" w:hAnsi="Times New Roman"/>
          <w:szCs w:val="24"/>
        </w:rPr>
        <w:t xml:space="preserve"> rekonstravimas </w:t>
      </w:r>
      <w:r w:rsidR="003741DB">
        <w:rPr>
          <w:rFonts w:ascii="Times New Roman" w:hAnsi="Times New Roman"/>
          <w:szCs w:val="24"/>
        </w:rPr>
        <w:t xml:space="preserve">Traupio, Baravykų, </w:t>
      </w:r>
      <w:proofErr w:type="spellStart"/>
      <w:r w:rsidR="003741DB">
        <w:rPr>
          <w:rFonts w:ascii="Times New Roman" w:hAnsi="Times New Roman"/>
          <w:szCs w:val="24"/>
        </w:rPr>
        <w:t>Viškonių</w:t>
      </w:r>
      <w:proofErr w:type="spellEnd"/>
      <w:r w:rsidR="003741DB" w:rsidRPr="00C75909">
        <w:rPr>
          <w:rFonts w:ascii="Times New Roman" w:hAnsi="Times New Roman"/>
          <w:szCs w:val="24"/>
        </w:rPr>
        <w:t xml:space="preserve"> ir </w:t>
      </w:r>
      <w:proofErr w:type="spellStart"/>
      <w:r w:rsidR="003741DB" w:rsidRPr="00C75909">
        <w:rPr>
          <w:rFonts w:ascii="Times New Roman" w:hAnsi="Times New Roman"/>
          <w:szCs w:val="24"/>
        </w:rPr>
        <w:t>R</w:t>
      </w:r>
      <w:r w:rsidR="003741DB">
        <w:rPr>
          <w:rFonts w:ascii="Times New Roman" w:hAnsi="Times New Roman"/>
          <w:szCs w:val="24"/>
        </w:rPr>
        <w:t>ečionių</w:t>
      </w:r>
      <w:proofErr w:type="spellEnd"/>
      <w:r w:rsidR="003741DB" w:rsidRPr="00C75909">
        <w:rPr>
          <w:rFonts w:ascii="Times New Roman" w:hAnsi="Times New Roman"/>
          <w:szCs w:val="24"/>
        </w:rPr>
        <w:t xml:space="preserve"> kadastr</w:t>
      </w:r>
      <w:r w:rsidR="003741DB">
        <w:rPr>
          <w:rFonts w:ascii="Times New Roman" w:hAnsi="Times New Roman"/>
          <w:szCs w:val="24"/>
        </w:rPr>
        <w:t>o</w:t>
      </w:r>
      <w:r w:rsidR="003741DB" w:rsidRPr="00C75909">
        <w:rPr>
          <w:rFonts w:ascii="Times New Roman" w:hAnsi="Times New Roman"/>
          <w:szCs w:val="24"/>
        </w:rPr>
        <w:t xml:space="preserve"> vietovėse“</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667E9FBD" w14:textId="15983739" w:rsidR="00E552B8" w:rsidRPr="006D6F64" w:rsidRDefault="00E552B8" w:rsidP="006D6F64">
      <w:pPr>
        <w:pStyle w:val="Pagrindinistekstas2"/>
        <w:numPr>
          <w:ilvl w:val="1"/>
          <w:numId w:val="6"/>
        </w:numPr>
        <w:ind w:left="0" w:firstLine="720"/>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w:t>
      </w:r>
      <w:r w:rsidR="000B2202">
        <w:rPr>
          <w:rFonts w:ascii="Times New Roman" w:hAnsi="Times New Roman"/>
          <w:spacing w:val="-1"/>
          <w:szCs w:val="24"/>
        </w:rPr>
        <w:t xml:space="preserve"> </w:t>
      </w:r>
      <w:r w:rsidRPr="00176463">
        <w:rPr>
          <w:rFonts w:ascii="Times New Roman" w:hAnsi="Times New Roman"/>
          <w:spacing w:val="-1"/>
          <w:szCs w:val="24"/>
        </w:rPr>
        <w:t>rajon</w:t>
      </w:r>
      <w:r w:rsidR="00560D21">
        <w:rPr>
          <w:rFonts w:ascii="Times New Roman" w:hAnsi="Times New Roman"/>
          <w:spacing w:val="-1"/>
          <w:szCs w:val="24"/>
        </w:rPr>
        <w:t>o</w:t>
      </w:r>
      <w:r w:rsidRPr="00176463">
        <w:rPr>
          <w:rFonts w:ascii="Times New Roman" w:hAnsi="Times New Roman"/>
          <w:spacing w:val="-1"/>
          <w:szCs w:val="24"/>
        </w:rPr>
        <w:t xml:space="preserve"> savivaldybė; </w:t>
      </w:r>
    </w:p>
    <w:p w14:paraId="2DE61698" w14:textId="5DDC5015" w:rsidR="00E552B8" w:rsidRPr="006D6F64" w:rsidRDefault="00E552B8" w:rsidP="006D6F64">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347074">
        <w:rPr>
          <w:rFonts w:ascii="Times New Roman" w:hAnsi="Times New Roman"/>
          <w:szCs w:val="24"/>
        </w:rPr>
        <w:t>7</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0E7925EA" w14:textId="457D8F99" w:rsidR="00E552B8" w:rsidRPr="006D6F64" w:rsidRDefault="00E552B8" w:rsidP="006D6F64">
      <w:pPr>
        <w:pStyle w:val="Pagrindinistekstas2"/>
        <w:numPr>
          <w:ilvl w:val="1"/>
          <w:numId w:val="6"/>
        </w:numPr>
        <w:tabs>
          <w:tab w:val="clear" w:pos="360"/>
          <w:tab w:val="num" w:pos="0"/>
        </w:tabs>
        <w:ind w:left="0" w:firstLine="720"/>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7D0050B2" w14:textId="7F986698" w:rsidR="00E552B8" w:rsidRPr="006D6F64" w:rsidRDefault="00E552B8" w:rsidP="006D6F64">
      <w:pPr>
        <w:pStyle w:val="Pagrindinistekstas2"/>
        <w:numPr>
          <w:ilvl w:val="1"/>
          <w:numId w:val="6"/>
        </w:numPr>
        <w:tabs>
          <w:tab w:val="clear" w:pos="360"/>
          <w:tab w:val="num" w:pos="0"/>
          <w:tab w:val="left" w:pos="142"/>
        </w:tabs>
        <w:ind w:left="0" w:firstLine="720"/>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6BAAEB30" w14:textId="1137C8D4" w:rsidR="00E552B8" w:rsidRPr="006D6F64" w:rsidRDefault="00E552B8" w:rsidP="006D6F64">
      <w:pPr>
        <w:pStyle w:val="Pagrindinistekstas2"/>
        <w:numPr>
          <w:ilvl w:val="1"/>
          <w:numId w:val="6"/>
        </w:numPr>
        <w:tabs>
          <w:tab w:val="clear" w:pos="360"/>
          <w:tab w:val="num" w:pos="0"/>
        </w:tabs>
        <w:ind w:left="0" w:firstLine="720"/>
        <w:rPr>
          <w:rFonts w:ascii="Times New Roman" w:hAnsi="Times New Roman"/>
          <w:spacing w:val="-5"/>
          <w:w w:val="105"/>
          <w:szCs w:val="24"/>
        </w:rPr>
      </w:pPr>
      <w:r w:rsidRPr="00176463">
        <w:rPr>
          <w:rFonts w:ascii="Times New Roman" w:hAnsi="Times New Roman"/>
          <w:b/>
          <w:bCs/>
          <w:i/>
          <w:iCs/>
          <w:w w:val="105"/>
          <w:szCs w:val="24"/>
        </w:rPr>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lastRenderedPageBreak/>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7B6D782F" w14:textId="5A1CDC40" w:rsidR="00E552B8" w:rsidRPr="006D6F64" w:rsidRDefault="00C931F2" w:rsidP="006D6F64">
      <w:pPr>
        <w:pStyle w:val="Pagrindinistekstas2"/>
        <w:numPr>
          <w:ilvl w:val="1"/>
          <w:numId w:val="6"/>
        </w:numPr>
        <w:ind w:left="0" w:firstLine="720"/>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2EF9BC31" w14:textId="7183A3C8" w:rsidR="00E552B8" w:rsidRPr="006D6F64" w:rsidRDefault="00E552B8" w:rsidP="006D6F64">
      <w:pPr>
        <w:pStyle w:val="Pagrindinistekstas2"/>
        <w:numPr>
          <w:ilvl w:val="1"/>
          <w:numId w:val="6"/>
        </w:numPr>
        <w:ind w:left="0" w:firstLine="720"/>
        <w:rPr>
          <w:rFonts w:ascii="Times New Roman" w:hAnsi="Times New Roman"/>
          <w:w w:val="105"/>
          <w:szCs w:val="24"/>
        </w:rPr>
      </w:pPr>
      <w:r w:rsidRPr="00176463">
        <w:rPr>
          <w:rFonts w:ascii="Times New Roman" w:hAnsi="Times New Roman"/>
          <w:b/>
          <w:bCs/>
          <w:i/>
          <w:iCs/>
          <w:w w:val="105"/>
          <w:szCs w:val="24"/>
        </w:rPr>
        <w:t xml:space="preserve">Vykdantysis partneris </w:t>
      </w:r>
      <w:r w:rsidR="00233ED4" w:rsidRPr="00176463">
        <w:rPr>
          <w:rFonts w:ascii="Times New Roman" w:hAnsi="Times New Roman"/>
          <w:bCs/>
          <w:i/>
          <w:iCs/>
          <w:w w:val="105"/>
          <w:szCs w:val="24"/>
        </w:rPr>
        <w:t>–</w:t>
      </w:r>
      <w:r w:rsidRPr="00176463">
        <w:rPr>
          <w:rFonts w:ascii="Times New Roman" w:hAnsi="Times New Roman"/>
          <w:w w:val="105"/>
          <w:szCs w:val="24"/>
        </w:rPr>
        <w:t xml:space="preserve"> </w:t>
      </w:r>
      <w:bookmarkStart w:id="4" w:name="_Hlk163479091"/>
      <w:r w:rsidR="0098376B" w:rsidRPr="0098376B">
        <w:rPr>
          <w:rFonts w:ascii="Times New Roman" w:hAnsi="Times New Roman"/>
          <w:bCs/>
          <w:szCs w:val="24"/>
        </w:rPr>
        <w:t>Asociacija „Derlingi laukai“</w:t>
      </w:r>
      <w:r w:rsidR="00D7287B" w:rsidRPr="0098376B">
        <w:rPr>
          <w:rFonts w:ascii="Times New Roman" w:hAnsi="Times New Roman"/>
          <w:bCs/>
          <w:szCs w:val="24"/>
        </w:rPr>
        <w:t>;</w:t>
      </w:r>
      <w:bookmarkEnd w:id="4"/>
    </w:p>
    <w:p w14:paraId="74F58184" w14:textId="5DD8F8EC" w:rsidR="00E552B8" w:rsidRPr="006D6F64" w:rsidRDefault="00E552B8" w:rsidP="006D6F64">
      <w:pPr>
        <w:pStyle w:val="Pagrindinistekstas2"/>
        <w:numPr>
          <w:ilvl w:val="1"/>
          <w:numId w:val="6"/>
        </w:numPr>
        <w:tabs>
          <w:tab w:val="clear" w:pos="360"/>
          <w:tab w:val="num" w:pos="142"/>
        </w:tabs>
        <w:ind w:left="0" w:firstLine="720"/>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27A22198" w14:textId="21C3C5F2" w:rsidR="00E552B8" w:rsidRPr="006D6F64" w:rsidRDefault="00C931F2" w:rsidP="006D6F64">
      <w:pPr>
        <w:pStyle w:val="Pagrindinistekstas2"/>
        <w:numPr>
          <w:ilvl w:val="1"/>
          <w:numId w:val="6"/>
        </w:numPr>
        <w:tabs>
          <w:tab w:val="clear" w:pos="360"/>
          <w:tab w:val="num" w:pos="0"/>
        </w:tabs>
        <w:ind w:left="0" w:firstLine="720"/>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C98C4C6" w14:textId="4934B767" w:rsidR="00EC0A59" w:rsidRPr="006D6F64" w:rsidRDefault="00E552B8" w:rsidP="006D6F64">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98376B" w:rsidRPr="0098376B">
        <w:rPr>
          <w:rFonts w:ascii="Times New Roman" w:hAnsi="Times New Roman"/>
          <w:bCs/>
          <w:szCs w:val="24"/>
        </w:rPr>
        <w:t>Asociacija „Derlingi laukai“</w:t>
      </w:r>
      <w:r w:rsidR="0098376B">
        <w:rPr>
          <w:rFonts w:ascii="Times New Roman" w:hAnsi="Times New Roman"/>
          <w:bCs/>
          <w:szCs w:val="24"/>
        </w:rPr>
        <w:t>,</w:t>
      </w:r>
      <w:r w:rsidR="00C931F2" w:rsidRPr="00176463">
        <w:rPr>
          <w:rFonts w:ascii="Times New Roman" w:hAnsi="Times New Roman"/>
          <w:szCs w:val="24"/>
        </w:rPr>
        <w:t xml:space="preserve">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51797251" w14:textId="1821AD96" w:rsidR="00EC0A59" w:rsidRPr="00176463" w:rsidRDefault="00EC0A59" w:rsidP="006D6F64">
      <w:pPr>
        <w:pStyle w:val="Pagrindinistekstas2"/>
        <w:ind w:left="0" w:firstLine="72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876EACA" w14:textId="15B69CE4" w:rsidR="00E552B8" w:rsidRPr="00176463" w:rsidRDefault="00EC0A59" w:rsidP="006D6F64">
      <w:pPr>
        <w:pStyle w:val="Pagrindinistekstas2"/>
        <w:ind w:left="0" w:firstLine="72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358DA3FC" w14:textId="2D40E23E" w:rsidR="00E552B8" w:rsidRPr="006D6F64" w:rsidRDefault="00E552B8" w:rsidP="006D6F64">
      <w:pPr>
        <w:pStyle w:val="Pagrindinistekstas2"/>
        <w:numPr>
          <w:ilvl w:val="1"/>
          <w:numId w:val="8"/>
        </w:numPr>
        <w:tabs>
          <w:tab w:val="clear" w:pos="360"/>
          <w:tab w:val="num" w:pos="0"/>
          <w:tab w:val="left" w:pos="142"/>
        </w:tabs>
        <w:ind w:left="0" w:firstLine="720"/>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92DB916" w14:textId="248EA978" w:rsidR="00E552B8" w:rsidRPr="006D6F64" w:rsidRDefault="00E552B8" w:rsidP="006D6F64">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2A2260FA" w14:textId="1D1A8A3F" w:rsidR="00E552B8" w:rsidRPr="00176463" w:rsidRDefault="00E552B8" w:rsidP="006D6F64">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6D6F64">
      <w:pPr>
        <w:pStyle w:val="Pagrindinistekstas2"/>
        <w:numPr>
          <w:ilvl w:val="0"/>
          <w:numId w:val="8"/>
        </w:numPr>
        <w:tabs>
          <w:tab w:val="clear" w:pos="360"/>
          <w:tab w:val="num" w:pos="0"/>
        </w:tabs>
        <w:ind w:left="0" w:firstLine="720"/>
        <w:rPr>
          <w:rFonts w:ascii="Times New Roman" w:hAnsi="Times New Roman"/>
          <w:w w:val="104"/>
          <w:szCs w:val="24"/>
        </w:rPr>
      </w:pPr>
      <w:bookmarkStart w:id="5"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5"/>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7EEA8854" w:rsidR="006267C6" w:rsidRPr="006D6F64" w:rsidRDefault="00EC0A59" w:rsidP="006D6F64">
      <w:pPr>
        <w:pStyle w:val="Pagrindinistekstas2"/>
        <w:numPr>
          <w:ilvl w:val="0"/>
          <w:numId w:val="8"/>
        </w:numPr>
        <w:ind w:left="0" w:firstLine="720"/>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6" w:name="_Ref53135610"/>
      <w:r w:rsidR="00560D21" w:rsidRPr="00560D21">
        <w:rPr>
          <w:rFonts w:ascii="Times New Roman" w:hAnsi="Times New Roman"/>
          <w:w w:val="104"/>
          <w:szCs w:val="24"/>
        </w:rPr>
        <w:t>Asociacija „Derlingi laukai“</w:t>
      </w:r>
      <w:r w:rsidR="00D86239">
        <w:rPr>
          <w:rFonts w:ascii="Times New Roman" w:hAnsi="Times New Roman"/>
          <w:w w:val="104"/>
          <w:szCs w:val="24"/>
        </w:rPr>
        <w:t>.</w:t>
      </w:r>
    </w:p>
    <w:p w14:paraId="2D30A9A1" w14:textId="77777777" w:rsidR="006D6F64" w:rsidRPr="00176463" w:rsidRDefault="006D6F64" w:rsidP="006D6F64">
      <w:pPr>
        <w:pStyle w:val="Pagrindinistekstas2"/>
        <w:ind w:left="0" w:firstLine="0"/>
        <w:rPr>
          <w:rFonts w:ascii="Times New Roman" w:hAnsi="Times New Roman"/>
          <w:b/>
          <w:bCs/>
          <w:i/>
          <w:iCs/>
          <w:spacing w:val="-2"/>
          <w:szCs w:val="24"/>
        </w:rPr>
      </w:pP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6"/>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6D6F64">
      <w:pPr>
        <w:pStyle w:val="Pagrindinistekstas2"/>
        <w:numPr>
          <w:ilvl w:val="0"/>
          <w:numId w:val="8"/>
        </w:numPr>
        <w:ind w:left="0" w:firstLine="720"/>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1C737C76" w:rsidR="00E55DF0" w:rsidRPr="00176463" w:rsidRDefault="00814F6E" w:rsidP="006D6F64">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98376B" w:rsidRPr="0098376B">
        <w:rPr>
          <w:rFonts w:ascii="Times New Roman" w:hAnsi="Times New Roman"/>
          <w:bCs/>
          <w:szCs w:val="24"/>
        </w:rPr>
        <w:t>Asociacija „Derlingi laukai“</w:t>
      </w:r>
      <w:r w:rsidR="00753949" w:rsidRPr="00176463">
        <w:rPr>
          <w:rFonts w:ascii="Times New Roman" w:hAnsi="Times New Roman"/>
          <w:spacing w:val="-3"/>
          <w:w w:val="106"/>
          <w:szCs w:val="24"/>
        </w:rPr>
        <w:t>.</w:t>
      </w:r>
      <w:r w:rsidR="00E552B8" w:rsidRPr="00176463">
        <w:rPr>
          <w:rFonts w:ascii="Times New Roman" w:hAnsi="Times New Roman"/>
          <w:spacing w:val="-3"/>
          <w:w w:val="106"/>
          <w:szCs w:val="24"/>
        </w:rPr>
        <w:t xml:space="preserve"> </w:t>
      </w:r>
    </w:p>
    <w:p w14:paraId="6C59A043" w14:textId="16EA807E" w:rsidR="00E552B8" w:rsidRPr="00176463" w:rsidRDefault="00814F6E" w:rsidP="006D6F64">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7B84F7D3" w14:textId="6AEE7F1B" w:rsidR="00E552B8" w:rsidRPr="006D6F64" w:rsidRDefault="00E552B8" w:rsidP="006D6F64">
      <w:pPr>
        <w:pStyle w:val="Pagrindinistekstas2"/>
        <w:numPr>
          <w:ilvl w:val="0"/>
          <w:numId w:val="8"/>
        </w:numPr>
        <w:tabs>
          <w:tab w:val="clear" w:pos="360"/>
        </w:tabs>
        <w:ind w:left="0" w:firstLine="72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07EE5FDD" w14:textId="5A8F3228" w:rsidR="00E552B8" w:rsidRPr="006D6F64" w:rsidRDefault="00932921" w:rsidP="006D6F64">
      <w:pPr>
        <w:pStyle w:val="Pagrindinistekstas2"/>
        <w:ind w:left="0" w:firstLine="72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610098EA" w14:textId="3F5AF486" w:rsidR="00E552B8" w:rsidRPr="006D6F64" w:rsidRDefault="00E552B8" w:rsidP="006D6F64">
      <w:pPr>
        <w:pStyle w:val="Pagrindinistekstas2"/>
        <w:numPr>
          <w:ilvl w:val="1"/>
          <w:numId w:val="23"/>
        </w:numPr>
        <w:ind w:left="0" w:firstLine="720"/>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1A488D46" w14:textId="11C71088" w:rsidR="00E552B8" w:rsidRPr="006D6F64" w:rsidRDefault="00E552B8" w:rsidP="006D6F64">
      <w:pPr>
        <w:pStyle w:val="Pagrindinistekstas2"/>
        <w:numPr>
          <w:ilvl w:val="2"/>
          <w:numId w:val="23"/>
        </w:numPr>
        <w:ind w:left="0" w:firstLine="720"/>
        <w:rPr>
          <w:rFonts w:ascii="Times New Roman" w:hAnsi="Times New Roman"/>
          <w:w w:val="106"/>
          <w:szCs w:val="24"/>
        </w:rPr>
      </w:pPr>
      <w:r w:rsidRPr="00176463">
        <w:rPr>
          <w:rFonts w:ascii="Times New Roman" w:hAnsi="Times New Roman"/>
          <w:w w:val="106"/>
          <w:szCs w:val="24"/>
        </w:rPr>
        <w:t>dalyvauti projekte pateikiant pasiūlymus;</w:t>
      </w:r>
    </w:p>
    <w:p w14:paraId="4B8C26C7" w14:textId="437B9C93" w:rsidR="00E552B8" w:rsidRPr="006D6F64" w:rsidRDefault="00932921" w:rsidP="006D6F64">
      <w:pPr>
        <w:pStyle w:val="Pagrindinistekstas2"/>
        <w:numPr>
          <w:ilvl w:val="2"/>
          <w:numId w:val="23"/>
        </w:numPr>
        <w:tabs>
          <w:tab w:val="left" w:pos="284"/>
        </w:tabs>
        <w:ind w:left="0" w:firstLine="720"/>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738B2C80" w14:textId="70EAB5D6" w:rsidR="00E552B8" w:rsidRPr="006D6F64" w:rsidRDefault="00E552B8" w:rsidP="006D6F64">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naudotis projekto įgyvendinimo eigoje gautais rezultatais.</w:t>
      </w:r>
    </w:p>
    <w:p w14:paraId="08FDC6AD" w14:textId="6A15297D" w:rsidR="00E552B8" w:rsidRPr="006D6F64" w:rsidRDefault="00E552B8" w:rsidP="006D6F64">
      <w:pPr>
        <w:pStyle w:val="Pagrindinistekstas2"/>
        <w:numPr>
          <w:ilvl w:val="1"/>
          <w:numId w:val="23"/>
        </w:numPr>
        <w:ind w:left="0" w:firstLine="720"/>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5727C525" w14:textId="33FD813F" w:rsidR="00E552B8" w:rsidRPr="006D6F64" w:rsidRDefault="00932921" w:rsidP="006D6F64">
      <w:pPr>
        <w:pStyle w:val="Pagrindinistekstas2"/>
        <w:numPr>
          <w:ilvl w:val="2"/>
          <w:numId w:val="23"/>
        </w:numPr>
        <w:ind w:left="0" w:firstLine="720"/>
        <w:rPr>
          <w:rFonts w:ascii="Times New Roman" w:hAnsi="Times New Roman"/>
          <w:spacing w:val="-3"/>
          <w:w w:val="106"/>
          <w:szCs w:val="24"/>
        </w:rPr>
      </w:pPr>
      <w:r w:rsidRPr="00176463">
        <w:rPr>
          <w:rFonts w:ascii="Times New Roman" w:hAnsi="Times New Roman"/>
          <w:spacing w:val="-3"/>
          <w:w w:val="106"/>
          <w:szCs w:val="24"/>
        </w:rPr>
        <w:lastRenderedPageBreak/>
        <w:t>tinkamai vykdyti šią S</w:t>
      </w:r>
      <w:r w:rsidR="00E552B8" w:rsidRPr="00176463">
        <w:rPr>
          <w:rFonts w:ascii="Times New Roman" w:hAnsi="Times New Roman"/>
          <w:spacing w:val="-3"/>
          <w:w w:val="106"/>
          <w:szCs w:val="24"/>
        </w:rPr>
        <w:t>utartį;</w:t>
      </w:r>
    </w:p>
    <w:p w14:paraId="71BC9655" w14:textId="20F54049" w:rsidR="00E552B8" w:rsidRPr="006D6F64" w:rsidRDefault="00E552B8" w:rsidP="006D6F64">
      <w:pPr>
        <w:pStyle w:val="Pagrindinistekstas2"/>
        <w:numPr>
          <w:ilvl w:val="2"/>
          <w:numId w:val="23"/>
        </w:numPr>
        <w:ind w:left="0" w:firstLine="720"/>
        <w:rPr>
          <w:rFonts w:ascii="Times New Roman" w:hAnsi="Times New Roman"/>
        </w:rPr>
      </w:pPr>
      <w:r w:rsidRPr="00176463">
        <w:rPr>
          <w:rFonts w:ascii="Times New Roman" w:hAnsi="Times New Roman"/>
        </w:rPr>
        <w:t>perskaityti paraišką ir susipažinti su savo teisėmis ir pareigomis įgyvendinant projektą;</w:t>
      </w:r>
    </w:p>
    <w:p w14:paraId="37C8C07B" w14:textId="67EE2E97" w:rsidR="00E552B8" w:rsidRPr="006D6F64" w:rsidRDefault="00E552B8" w:rsidP="006D6F64">
      <w:pPr>
        <w:pStyle w:val="Pagrindinistekstas2"/>
        <w:numPr>
          <w:ilvl w:val="2"/>
          <w:numId w:val="23"/>
        </w:numPr>
        <w:ind w:left="0" w:firstLine="720"/>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5D72C401" w14:textId="2C34E6A4" w:rsidR="00E552B8" w:rsidRPr="006D6F64" w:rsidRDefault="00E552B8" w:rsidP="006D6F64">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34E22671" w14:textId="19216319" w:rsidR="00E552B8" w:rsidRPr="006D6F64" w:rsidRDefault="00932921" w:rsidP="006D6F64">
      <w:pPr>
        <w:pStyle w:val="Pagrindinistekstas2"/>
        <w:numPr>
          <w:ilvl w:val="2"/>
          <w:numId w:val="23"/>
        </w:numPr>
        <w:ind w:left="0" w:firstLine="720"/>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2382993" w14:textId="5D233CA7" w:rsidR="00932921" w:rsidRPr="006D6F64" w:rsidRDefault="00932921" w:rsidP="006D6F64">
      <w:pPr>
        <w:pStyle w:val="Pagrindinistekstas2"/>
        <w:numPr>
          <w:ilvl w:val="0"/>
          <w:numId w:val="23"/>
        </w:numPr>
        <w:ind w:left="0" w:firstLine="720"/>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20094440" w14:textId="5311C51C" w:rsidR="00E552B8" w:rsidRPr="006D6F64" w:rsidRDefault="00E55DF0" w:rsidP="006D6F64">
      <w:pPr>
        <w:pStyle w:val="Pagrindinistekstas2"/>
        <w:numPr>
          <w:ilvl w:val="1"/>
          <w:numId w:val="23"/>
        </w:numPr>
        <w:tabs>
          <w:tab w:val="left" w:pos="851"/>
        </w:tabs>
        <w:ind w:left="0" w:firstLine="720"/>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7BFCF423" w14:textId="65517520" w:rsidR="00E552B8" w:rsidRPr="006D6F64" w:rsidRDefault="00932921" w:rsidP="006D6F64">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48600A2D" w14:textId="6FFCB95E" w:rsidR="00E552B8" w:rsidRPr="006D6F64" w:rsidRDefault="00932921" w:rsidP="006D6F64">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02565C53" w14:textId="7C664D87" w:rsidR="00E552B8" w:rsidRPr="006D6F64" w:rsidRDefault="00932921" w:rsidP="006D6F64">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68C8B575" w14:textId="4FC39FC7" w:rsidR="00E552B8" w:rsidRPr="006D6F64" w:rsidRDefault="003E14E3" w:rsidP="006D6F64">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769BD07D" w14:textId="6AACFB68" w:rsidR="00E552B8" w:rsidRPr="006D6F64" w:rsidRDefault="00E552B8" w:rsidP="006D6F64">
      <w:pPr>
        <w:pStyle w:val="Pagrindinistekstas2"/>
        <w:numPr>
          <w:ilvl w:val="1"/>
          <w:numId w:val="23"/>
        </w:numPr>
        <w:ind w:left="0" w:firstLine="720"/>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059B490B" w14:textId="6E4BBE54" w:rsidR="00E552B8" w:rsidRPr="006D6F64" w:rsidRDefault="003E14E3" w:rsidP="006D6F64">
      <w:pPr>
        <w:pStyle w:val="Pagrindinistekstas2"/>
        <w:numPr>
          <w:ilvl w:val="2"/>
          <w:numId w:val="23"/>
        </w:numPr>
        <w:tabs>
          <w:tab w:val="left" w:pos="72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12EC7EAD" w14:textId="55AE54F8" w:rsidR="00E552B8" w:rsidRPr="006D6F64" w:rsidRDefault="003E14E3" w:rsidP="006D6F64">
      <w:pPr>
        <w:pStyle w:val="Pagrindinistekstas2"/>
        <w:numPr>
          <w:ilvl w:val="2"/>
          <w:numId w:val="23"/>
        </w:numPr>
        <w:tabs>
          <w:tab w:val="left" w:pos="567"/>
        </w:tabs>
        <w:ind w:left="0" w:firstLine="720"/>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2B9BE40F" w14:textId="4603FBD6" w:rsidR="00E552B8" w:rsidRPr="006D6F64" w:rsidRDefault="003E14E3" w:rsidP="006D6F64">
      <w:pPr>
        <w:pStyle w:val="Pagrindinistekstas2"/>
        <w:numPr>
          <w:ilvl w:val="2"/>
          <w:numId w:val="23"/>
        </w:numPr>
        <w:tabs>
          <w:tab w:val="left" w:pos="284"/>
          <w:tab w:val="left" w:pos="426"/>
        </w:tabs>
        <w:ind w:left="0" w:firstLine="720"/>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197D95AD" w14:textId="5BEEFFF1" w:rsidR="00E552B8" w:rsidRPr="006D6F64" w:rsidRDefault="003E14E3" w:rsidP="006D6F64">
      <w:pPr>
        <w:pStyle w:val="Pagrindinistekstas2"/>
        <w:numPr>
          <w:ilvl w:val="2"/>
          <w:numId w:val="23"/>
        </w:numPr>
        <w:tabs>
          <w:tab w:val="left" w:pos="284"/>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B176C55" w14:textId="107BE362" w:rsidR="00E552B8" w:rsidRPr="006D6F64" w:rsidRDefault="003E14E3" w:rsidP="006D6F64">
      <w:pPr>
        <w:pStyle w:val="Pagrindinistekstas2"/>
        <w:numPr>
          <w:ilvl w:val="2"/>
          <w:numId w:val="23"/>
        </w:numPr>
        <w:tabs>
          <w:tab w:val="left" w:pos="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61B2BE38" w14:textId="624E5971" w:rsidR="00E552B8" w:rsidRPr="006D6F64" w:rsidRDefault="003E14E3" w:rsidP="006D6F64">
      <w:pPr>
        <w:pStyle w:val="Pagrindinistekstas2"/>
        <w:numPr>
          <w:ilvl w:val="2"/>
          <w:numId w:val="23"/>
        </w:numPr>
        <w:tabs>
          <w:tab w:val="left" w:pos="0"/>
          <w:tab w:val="left" w:pos="142"/>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082EFEA5" w14:textId="492C4B58" w:rsidR="00E552B8" w:rsidRPr="006D6F64" w:rsidRDefault="003E14E3" w:rsidP="006D6F64">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260424E8" w14:textId="2B571A96" w:rsidR="00433293" w:rsidRPr="006D6F64" w:rsidRDefault="002F26FF" w:rsidP="006D6F64">
      <w:pPr>
        <w:numPr>
          <w:ilvl w:val="2"/>
          <w:numId w:val="23"/>
        </w:numPr>
        <w:ind w:left="0" w:firstLine="720"/>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įstatyme/Apraše/Supaprastintų pirkimų taisyklėse;</w:t>
      </w:r>
    </w:p>
    <w:p w14:paraId="4F642F6B" w14:textId="3C776011" w:rsidR="002F26FF" w:rsidRPr="006D6F64" w:rsidRDefault="00433293" w:rsidP="006D6F64">
      <w:pPr>
        <w:numPr>
          <w:ilvl w:val="2"/>
          <w:numId w:val="23"/>
        </w:numPr>
        <w:ind w:left="0" w:firstLine="720"/>
        <w:jc w:val="both"/>
        <w:rPr>
          <w:lang w:val="lt-LT"/>
        </w:rPr>
      </w:pPr>
      <w:r w:rsidRPr="00176463">
        <w:rPr>
          <w:lang w:val="lt-LT"/>
        </w:rPr>
        <w:t xml:space="preserve">  kontroliuoti trečiųjų asmenų atliekamus veiksmus, susijusius su projekto įgyvendinimu, bei taikyti jiems sutartinę ar deliktinę atsakomybę;</w:t>
      </w:r>
    </w:p>
    <w:p w14:paraId="1BAAD780" w14:textId="58CD87F2" w:rsidR="00E552B8" w:rsidRPr="006D6F64" w:rsidRDefault="002F26FF" w:rsidP="006D6F64">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tinkamą projekto įgyvendinimo valdymą bei jo finansavimą;</w:t>
      </w:r>
    </w:p>
    <w:p w14:paraId="738C5A2E" w14:textId="71FC4999" w:rsidR="00AC5B07" w:rsidRPr="006D6F64" w:rsidRDefault="00E552B8" w:rsidP="006D6F64">
      <w:pPr>
        <w:pStyle w:val="Pagrindinistekstas2"/>
        <w:numPr>
          <w:ilvl w:val="2"/>
          <w:numId w:val="23"/>
        </w:numPr>
        <w:tabs>
          <w:tab w:val="left" w:pos="851"/>
        </w:tabs>
        <w:ind w:left="0" w:firstLine="720"/>
        <w:rPr>
          <w:rFonts w:ascii="Times New Roman" w:hAnsi="Times New Roman"/>
          <w:szCs w:val="24"/>
        </w:rPr>
      </w:pPr>
      <w:r w:rsidRPr="00176463">
        <w:rPr>
          <w:rFonts w:ascii="Times New Roman" w:hAnsi="Times New Roman"/>
          <w:szCs w:val="24"/>
        </w:rPr>
        <w:t xml:space="preserve">tiksliai laikytis ir nepažeisti paramos sutarties nuostatų; </w:t>
      </w:r>
    </w:p>
    <w:p w14:paraId="6142B3A2" w14:textId="4FC72384" w:rsidR="00AC5B07" w:rsidRPr="006D6F64" w:rsidRDefault="003E14E3" w:rsidP="006D6F64">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27D1AA76" w14:textId="3FFC6F58" w:rsidR="00AC5B07" w:rsidRPr="006D6F64" w:rsidRDefault="003E14E3" w:rsidP="006D6F64">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5C1232AA" w14:textId="2C97E493" w:rsidR="00AC5B07" w:rsidRPr="006D6F64" w:rsidRDefault="00AC5B07" w:rsidP="006D6F64">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328EE5FC" w14:textId="2D948FE8" w:rsidR="006267C6" w:rsidRPr="006D6F64" w:rsidRDefault="00AC5B07" w:rsidP="006D6F64">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lastRenderedPageBreak/>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0C3CB296" w14:textId="0699E812" w:rsidR="004A29E8" w:rsidRPr="00176463" w:rsidRDefault="00C869B7" w:rsidP="006D6F64">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r w:rsidR="0098376B">
        <w:rPr>
          <w:rFonts w:ascii="Times New Roman" w:hAnsi="Times New Roman"/>
          <w:spacing w:val="-1"/>
          <w:w w:val="106"/>
          <w:szCs w:val="24"/>
        </w:rPr>
        <w:t>Traupio</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3E5B3C">
        <w:rPr>
          <w:rFonts w:ascii="Times New Roman" w:hAnsi="Times New Roman"/>
          <w:spacing w:val="-1"/>
          <w:w w:val="106"/>
          <w:szCs w:val="24"/>
        </w:rPr>
        <w:t>j</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67B0A2A9" w14:textId="5968AD0A" w:rsidR="00433293" w:rsidRPr="00176463" w:rsidRDefault="00C869B7" w:rsidP="006D6F64">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672AE4">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672AE4">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7"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 .</w:t>
      </w:r>
      <w:bookmarkEnd w:id="7"/>
    </w:p>
    <w:p w14:paraId="56ED60CA" w14:textId="09230C2C" w:rsidR="001A5952" w:rsidRPr="00176463" w:rsidRDefault="004A29E8" w:rsidP="006D6F64">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r w:rsidR="0098376B">
        <w:rPr>
          <w:rFonts w:ascii="Times New Roman" w:hAnsi="Times New Roman"/>
          <w:spacing w:val="-1"/>
          <w:w w:val="106"/>
          <w:szCs w:val="24"/>
        </w:rPr>
        <w:t>Traupio</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3E5B3C">
        <w:rPr>
          <w:rFonts w:ascii="Times New Roman" w:hAnsi="Times New Roman"/>
          <w:spacing w:val="-1"/>
          <w:w w:val="106"/>
          <w:szCs w:val="24"/>
        </w:rPr>
        <w:t>je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010CFA36" w14:textId="209698ED" w:rsidR="00433293" w:rsidRPr="00176463" w:rsidRDefault="001A5952" w:rsidP="006D6F64">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672AE4">
        <w:rPr>
          <w:rFonts w:ascii="Times New Roman" w:hAnsi="Times New Roman"/>
          <w:spacing w:val="-1"/>
          <w:w w:val="106"/>
          <w:szCs w:val="24"/>
        </w:rPr>
        <w:t>5</w:t>
      </w:r>
      <w:r w:rsidR="00FC33D2">
        <w:rPr>
          <w:rFonts w:ascii="Times New Roman" w:hAnsi="Times New Roman"/>
          <w:spacing w:val="-1"/>
          <w:w w:val="106"/>
          <w:szCs w:val="24"/>
        </w:rPr>
        <w:t xml:space="preserve"> </w:t>
      </w:r>
      <w:r w:rsidR="00F26D2F" w:rsidRPr="003542C1">
        <w:rPr>
          <w:rFonts w:ascii="Times New Roman" w:hAnsi="Times New Roman"/>
          <w:spacing w:val="-1"/>
          <w:w w:val="106"/>
          <w:szCs w:val="24"/>
        </w:rPr>
        <w:t>procentų</w:t>
      </w:r>
      <w:r w:rsidR="00F26D2F" w:rsidRPr="00176463">
        <w:rPr>
          <w:rFonts w:ascii="Times New Roman" w:hAnsi="Times New Roman"/>
          <w:spacing w:val="-1"/>
          <w:w w:val="106"/>
          <w:szCs w:val="24"/>
        </w:rPr>
        <w:t xml:space="preserve"> tinkamų finansuoti projekto išlaidų</w:t>
      </w:r>
      <w:r w:rsidR="00560D21">
        <w:rPr>
          <w:rFonts w:ascii="Times New Roman" w:hAnsi="Times New Roman"/>
          <w:spacing w:val="-1"/>
          <w:w w:val="106"/>
          <w:szCs w:val="24"/>
        </w:rPr>
        <w:t xml:space="preserve">, patiriamų </w:t>
      </w:r>
      <w:r w:rsidR="00560D21" w:rsidRPr="00560D21">
        <w:rPr>
          <w:rFonts w:ascii="Times New Roman" w:hAnsi="Times New Roman"/>
          <w:spacing w:val="-1"/>
          <w:w w:val="106"/>
          <w:szCs w:val="24"/>
        </w:rPr>
        <w:t>Anykščių rajono savivaldybės teritorijoje</w:t>
      </w:r>
      <w:r w:rsidR="00F26D2F" w:rsidRPr="00176463">
        <w:rPr>
          <w:rFonts w:ascii="Times New Roman" w:hAnsi="Times New Roman"/>
          <w:spacing w:val="-1"/>
          <w:w w:val="106"/>
          <w:szCs w:val="24"/>
        </w:rPr>
        <w:t>.</w:t>
      </w:r>
    </w:p>
    <w:p w14:paraId="73C20790" w14:textId="4C7584A1" w:rsidR="002F687B" w:rsidRPr="00176463" w:rsidRDefault="004A29E8" w:rsidP="006D6F64">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5A9213C" w14:textId="77777777" w:rsidR="002F687B" w:rsidRPr="00176463" w:rsidRDefault="00C869B7" w:rsidP="006D6F64">
      <w:pPr>
        <w:ind w:firstLine="720"/>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6D6F64">
      <w:pPr>
        <w:pStyle w:val="Pagrindinistekstas2"/>
        <w:keepNext/>
        <w:widowControl/>
        <w:tabs>
          <w:tab w:val="left" w:pos="360"/>
        </w:tabs>
        <w:ind w:left="0" w:firstLine="72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1B22A30D" w14:textId="6778AC50" w:rsidR="0043196B" w:rsidRPr="00176463" w:rsidRDefault="0043196B" w:rsidP="006D6F64">
      <w:pPr>
        <w:pStyle w:val="Pagrindinistekstas2"/>
        <w:ind w:left="0" w:firstLine="72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AD5F8B3" w14:textId="77777777" w:rsidR="0043196B" w:rsidRPr="00176463" w:rsidRDefault="0043196B" w:rsidP="006D6F64">
      <w:pPr>
        <w:pStyle w:val="Pagrindinistekstas2"/>
        <w:ind w:left="0" w:firstLine="72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rsidP="006D6F64">
      <w:pPr>
        <w:pStyle w:val="Pagrindinistekstas2"/>
        <w:keepNext/>
        <w:tabs>
          <w:tab w:val="left" w:pos="360"/>
        </w:tabs>
        <w:ind w:left="0" w:firstLine="720"/>
        <w:jc w:val="center"/>
        <w:rPr>
          <w:rFonts w:ascii="Times New Roman" w:hAnsi="Times New Roman"/>
          <w:b/>
          <w:bCs/>
          <w:i/>
          <w:iCs/>
          <w:szCs w:val="24"/>
        </w:rPr>
      </w:pPr>
      <w:bookmarkStart w:id="8"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7EF3F4CD" w14:textId="172EACF3" w:rsidR="00E552B8" w:rsidRPr="00176463" w:rsidRDefault="00D16904" w:rsidP="006D6F64">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0034692" w14:textId="77777777" w:rsidR="00E552B8" w:rsidRPr="00176463" w:rsidRDefault="00D16904" w:rsidP="006D6F64">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8"/>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123A756A" w:rsidR="00E552B8" w:rsidRPr="00176463" w:rsidRDefault="00D16904" w:rsidP="006D6F64">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rsidP="006D6F64">
      <w:pPr>
        <w:ind w:firstLine="720"/>
        <w:jc w:val="both"/>
        <w:rPr>
          <w:lang w:val="lt-LT"/>
        </w:rPr>
      </w:pPr>
    </w:p>
    <w:p w14:paraId="4986F705" w14:textId="67B71D47" w:rsidR="00E227B2" w:rsidRPr="00176463" w:rsidRDefault="00E227B2" w:rsidP="006D6F64">
      <w:pPr>
        <w:ind w:firstLine="720"/>
        <w:jc w:val="both"/>
        <w:rPr>
          <w:lang w:val="lt-LT"/>
        </w:rPr>
      </w:pPr>
      <w:r w:rsidRPr="00176463">
        <w:rPr>
          <w:lang w:val="lt-LT"/>
        </w:rPr>
        <w:lastRenderedPageBreak/>
        <w:t>25. Nuostolius, žalą, tretiesiems asmenims atlygina tas Partneris, dėl kurio kaltų ar aplaidžių veiksmų ar neveikimo šie nuostoliai atsirado.</w:t>
      </w:r>
    </w:p>
    <w:p w14:paraId="59BF59D3" w14:textId="77777777" w:rsidR="00E552B8" w:rsidRPr="00176463" w:rsidRDefault="00E227B2" w:rsidP="006D6F64">
      <w:pPr>
        <w:ind w:firstLine="720"/>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6C2A974F" w14:textId="230FDD68" w:rsidR="00E552B8" w:rsidRPr="006D6F64" w:rsidRDefault="0086582B" w:rsidP="006D6F64">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263EB235" w14:textId="32ADA5BD" w:rsidR="00E552B8" w:rsidRPr="006D6F64" w:rsidRDefault="003C1BE6" w:rsidP="006D6F64">
      <w:pPr>
        <w:pStyle w:val="Pagrindinistekstas2"/>
        <w:ind w:left="0" w:firstLine="720"/>
        <w:rPr>
          <w:rFonts w:ascii="Times New Roman" w:hAnsi="Times New Roman"/>
          <w:spacing w:val="-3"/>
          <w:w w:val="105"/>
          <w:szCs w:val="24"/>
        </w:rPr>
      </w:pPr>
      <w:bookmarkStart w:id="9"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9"/>
    </w:p>
    <w:p w14:paraId="2455E30F" w14:textId="4ABC1E06" w:rsidR="00E552B8" w:rsidRPr="006D6F64" w:rsidRDefault="003C1BE6" w:rsidP="006D6F64">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7847EFF6" w14:textId="2DD8A845" w:rsidR="00E552B8" w:rsidRPr="006D6F64" w:rsidRDefault="003C1BE6" w:rsidP="006D6F64">
      <w:pPr>
        <w:pStyle w:val="Pagrindinistekstas2"/>
        <w:tabs>
          <w:tab w:val="left" w:pos="0"/>
        </w:tabs>
        <w:ind w:left="0" w:firstLine="720"/>
        <w:rPr>
          <w:rFonts w:ascii="Times New Roman" w:hAnsi="Times New Roman"/>
          <w:spacing w:val="-4"/>
          <w:w w:val="105"/>
          <w:szCs w:val="24"/>
        </w:rPr>
      </w:pPr>
      <w:bookmarkStart w:id="10"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10"/>
    </w:p>
    <w:p w14:paraId="3CB72858" w14:textId="6BBC1B9B" w:rsidR="00E552B8" w:rsidRPr="006D6F64" w:rsidRDefault="003C1BE6" w:rsidP="006D6F64">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0EBD7352" w14:textId="2A7C0085" w:rsidR="00E552B8" w:rsidRPr="006D6F64" w:rsidRDefault="003C1BE6" w:rsidP="006D6F64">
      <w:pPr>
        <w:pStyle w:val="Pagrindinistekstas2"/>
        <w:ind w:left="0" w:firstLine="720"/>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14FDCD69" w14:textId="77777777" w:rsidR="00E552B8" w:rsidRPr="00176463" w:rsidRDefault="003C1BE6" w:rsidP="006D6F64">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13D6D984" w14:textId="3FC09D89" w:rsidR="00E552B8" w:rsidRPr="006D6F64" w:rsidRDefault="003C1BE6" w:rsidP="006D6F64">
      <w:pPr>
        <w:pStyle w:val="Pagrindinistekstas2"/>
        <w:ind w:left="0" w:firstLine="72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6067C543" w14:textId="5B6856D3" w:rsidR="00E552B8" w:rsidRPr="006D6F64" w:rsidRDefault="003C1BE6" w:rsidP="006D6F64">
      <w:pPr>
        <w:pStyle w:val="Pagrindinistekstas2"/>
        <w:ind w:left="0" w:firstLine="720"/>
        <w:rPr>
          <w:rFonts w:ascii="Times New Roman" w:hAnsi="Times New Roman"/>
          <w:spacing w:val="-4"/>
          <w:szCs w:val="24"/>
        </w:rPr>
      </w:pPr>
      <w:r w:rsidRPr="00176463">
        <w:rPr>
          <w:rFonts w:ascii="Times New Roman" w:hAnsi="Times New Roman"/>
          <w:w w:val="102"/>
          <w:szCs w:val="24"/>
        </w:rPr>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080781B2" w14:textId="77777777" w:rsidR="00E552B8" w:rsidRPr="00176463" w:rsidRDefault="003C1BE6" w:rsidP="006D6F64">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rsidP="006D6F64">
      <w:pPr>
        <w:pStyle w:val="Pagrindinistekstas2"/>
        <w:tabs>
          <w:tab w:val="left" w:pos="360"/>
        </w:tabs>
        <w:ind w:left="0" w:firstLine="720"/>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rsidP="006D6F64">
      <w:pPr>
        <w:pStyle w:val="Pagrindinistekstas2"/>
        <w:tabs>
          <w:tab w:val="left" w:pos="360"/>
        </w:tabs>
        <w:ind w:left="0" w:firstLine="720"/>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rsidP="006D6F64">
      <w:pPr>
        <w:pStyle w:val="Pagrindinistekstas2"/>
        <w:ind w:left="0" w:firstLine="720"/>
        <w:rPr>
          <w:rFonts w:ascii="Times New Roman" w:hAnsi="Times New Roman"/>
          <w:b/>
          <w:bCs/>
          <w:i/>
          <w:iCs/>
          <w:szCs w:val="24"/>
        </w:rPr>
      </w:pPr>
    </w:p>
    <w:p w14:paraId="57323388" w14:textId="02F7F981" w:rsidR="00E552B8" w:rsidRPr="006D6F64" w:rsidRDefault="003C1BE6" w:rsidP="006D6F64">
      <w:pPr>
        <w:pStyle w:val="Pagrindinistekstas2"/>
        <w:ind w:left="0" w:firstLine="720"/>
        <w:rPr>
          <w:rFonts w:ascii="Times New Roman" w:hAnsi="Times New Roman"/>
          <w:w w:val="101"/>
          <w:szCs w:val="24"/>
        </w:rPr>
      </w:pPr>
      <w:bookmarkStart w:id="11"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1"/>
    </w:p>
    <w:p w14:paraId="79322E97" w14:textId="7E2B7A43" w:rsidR="00E552B8" w:rsidRPr="006D6F64" w:rsidRDefault="003C1BE6" w:rsidP="006D6F64">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43BC14CE" w14:textId="4E522208" w:rsidR="00E552B8" w:rsidRPr="006D6F64" w:rsidRDefault="003C1BE6" w:rsidP="006D6F64">
      <w:pPr>
        <w:pStyle w:val="Pagrindinistekstas2"/>
        <w:ind w:left="0" w:firstLine="720"/>
        <w:rPr>
          <w:rFonts w:ascii="Times New Roman" w:hAnsi="Times New Roman"/>
          <w:w w:val="101"/>
          <w:szCs w:val="24"/>
        </w:rPr>
      </w:pPr>
      <w:bookmarkStart w:id="12"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lastRenderedPageBreak/>
        <w:t>punkte aptartų reikalavimų, laikomas nesudarytu</w:t>
      </w:r>
      <w:bookmarkEnd w:id="12"/>
      <w:r w:rsidRPr="00176463">
        <w:rPr>
          <w:rFonts w:ascii="Times New Roman" w:hAnsi="Times New Roman"/>
          <w:w w:val="101"/>
          <w:szCs w:val="24"/>
        </w:rPr>
        <w:t xml:space="preserve"> ir negaliojančiu.</w:t>
      </w:r>
    </w:p>
    <w:p w14:paraId="2176F8DB" w14:textId="0F2552AC" w:rsidR="00E552B8" w:rsidRPr="00176463" w:rsidRDefault="003C1BE6" w:rsidP="006D6F64">
      <w:pPr>
        <w:pStyle w:val="Pagrindinistekstas2"/>
        <w:ind w:left="0" w:firstLine="72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rsidP="006D6F64">
      <w:pPr>
        <w:pStyle w:val="Pagrindinistekstas2"/>
        <w:ind w:left="0" w:firstLine="720"/>
        <w:rPr>
          <w:rFonts w:ascii="Times New Roman" w:hAnsi="Times New Roman"/>
          <w:b/>
          <w:bCs/>
          <w:i/>
          <w:iCs/>
          <w:szCs w:val="24"/>
        </w:rPr>
      </w:pPr>
    </w:p>
    <w:p w14:paraId="41159DAB" w14:textId="384BCEEE" w:rsidR="00E552B8" w:rsidRPr="006D6F64" w:rsidRDefault="003C1BE6" w:rsidP="006D6F64">
      <w:pPr>
        <w:pStyle w:val="Pagrindinistekstas2"/>
        <w:ind w:left="0" w:firstLine="72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754E8641" w14:textId="77777777" w:rsidR="00E552B8" w:rsidRPr="00176463" w:rsidRDefault="003C1BE6" w:rsidP="006D6F64">
      <w:pPr>
        <w:pStyle w:val="Pagrindinistekstas2"/>
        <w:ind w:left="0" w:firstLine="72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31867345" w14:textId="4F4E5DAC" w:rsidR="00E552B8" w:rsidRPr="006D6F64" w:rsidRDefault="003C1BE6" w:rsidP="006D6F64">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52A6F9D2" w14:textId="0C6C67D4" w:rsidR="00E552B8" w:rsidRPr="006D6F64" w:rsidRDefault="003C1BE6" w:rsidP="006D6F64">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6ACAC494" w14:textId="77777777" w:rsidR="00E552B8" w:rsidRPr="00176463" w:rsidRDefault="003C1BE6" w:rsidP="006D6F64">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rsidP="006D6F64">
      <w:pPr>
        <w:pStyle w:val="Pagrindinistekstas2"/>
        <w:tabs>
          <w:tab w:val="left" w:pos="360"/>
        </w:tabs>
        <w:ind w:left="0" w:firstLine="720"/>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rsidP="006D6F64">
      <w:pPr>
        <w:pStyle w:val="Pagrindinistekstas2"/>
        <w:ind w:left="0" w:firstLine="720"/>
        <w:rPr>
          <w:rFonts w:ascii="Times New Roman" w:hAnsi="Times New Roman"/>
          <w:b/>
          <w:bCs/>
          <w:i/>
          <w:iCs/>
          <w:szCs w:val="24"/>
        </w:rPr>
      </w:pPr>
    </w:p>
    <w:p w14:paraId="34617F50" w14:textId="3C79DB1C" w:rsidR="00E552B8" w:rsidRPr="006D6F64" w:rsidRDefault="003C1BE6" w:rsidP="006D6F64">
      <w:pPr>
        <w:pStyle w:val="Pagrindinistekstas2"/>
        <w:ind w:left="0" w:firstLine="720"/>
        <w:rPr>
          <w:rFonts w:ascii="Times New Roman" w:hAnsi="Times New Roman"/>
          <w:spacing w:val="-4"/>
          <w:w w:val="102"/>
          <w:szCs w:val="24"/>
        </w:rPr>
      </w:pPr>
      <w:bookmarkStart w:id="13"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3"/>
    </w:p>
    <w:p w14:paraId="1B5DE24D" w14:textId="29D7A0C8" w:rsidR="00E552B8" w:rsidRPr="00176463" w:rsidRDefault="003C1BE6" w:rsidP="006D6F64">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6D6F64">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6D6F64">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6D6F64">
      <w:pPr>
        <w:pStyle w:val="Pagrindinistekstas2"/>
        <w:tabs>
          <w:tab w:val="num" w:pos="1525"/>
        </w:tabs>
        <w:ind w:left="0" w:firstLine="720"/>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6D6F64">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6D6F64">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6D6F64">
      <w:pPr>
        <w:pStyle w:val="Pagrindinistekstas2"/>
        <w:tabs>
          <w:tab w:val="num" w:pos="1525"/>
        </w:tabs>
        <w:ind w:left="0" w:firstLine="720"/>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6D6F64">
      <w:pPr>
        <w:pStyle w:val="Pagrindinistekstas2"/>
        <w:ind w:left="0" w:firstLine="72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6D6F64">
      <w:pPr>
        <w:pStyle w:val="Pagrindinistekstas2"/>
        <w:ind w:left="0" w:firstLine="72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6D6F64">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6D6F64">
      <w:pPr>
        <w:pStyle w:val="Pagrindinistekstas2"/>
        <w:ind w:left="0" w:firstLine="72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6D6F64">
      <w:pPr>
        <w:pStyle w:val="Pagrindinistekstas2"/>
        <w:tabs>
          <w:tab w:val="num" w:pos="1525"/>
        </w:tabs>
        <w:ind w:left="0" w:firstLine="720"/>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0EA751C2" w14:textId="503FE9CE" w:rsidR="00E552B8" w:rsidRPr="006D6F64" w:rsidRDefault="00DC4279" w:rsidP="006D6F64">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43F838B9" w14:textId="77777777" w:rsidR="006267C6" w:rsidRPr="00176463" w:rsidRDefault="00DC4279" w:rsidP="006D6F64">
      <w:pPr>
        <w:pStyle w:val="Pagrindinistekstas2"/>
        <w:ind w:left="0" w:firstLine="720"/>
        <w:rPr>
          <w:rFonts w:ascii="Times New Roman" w:hAnsi="Times New Roman"/>
          <w:b/>
          <w:bCs/>
          <w:i/>
          <w:iCs/>
          <w:spacing w:val="-2"/>
          <w:w w:val="102"/>
          <w:szCs w:val="24"/>
        </w:rPr>
      </w:pPr>
      <w:r w:rsidRPr="00176463">
        <w:rPr>
          <w:rFonts w:ascii="Times New Roman" w:hAnsi="Times New Roman"/>
          <w:spacing w:val="-1"/>
          <w:w w:val="102"/>
          <w:szCs w:val="24"/>
        </w:rPr>
        <w:lastRenderedPageBreak/>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6C2870B0" w14:textId="2312A0AB" w:rsidR="00CE5608" w:rsidRPr="00176463" w:rsidRDefault="00DC4279" w:rsidP="006D6F64">
      <w:pPr>
        <w:pStyle w:val="Pagrindinistekstas2"/>
        <w:ind w:left="0" w:firstLine="72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6780DF7" w14:textId="77777777" w:rsidR="00E552B8" w:rsidRPr="00176463" w:rsidRDefault="00DC4279" w:rsidP="006D6F64">
      <w:pPr>
        <w:pStyle w:val="Pagrindinistekstas2"/>
        <w:ind w:left="0" w:firstLine="72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6CD09D18" w14:textId="02C17511" w:rsidR="00DC4279" w:rsidRPr="00176463" w:rsidRDefault="00DC4279" w:rsidP="006D6F64">
      <w:pPr>
        <w:pStyle w:val="Pagrindinistekstas2"/>
        <w:ind w:left="0" w:firstLine="72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79489CD9" w14:textId="52B4CA51" w:rsidR="00DC4279" w:rsidRPr="00176463" w:rsidRDefault="00DC4279" w:rsidP="006D6F64">
      <w:pPr>
        <w:pStyle w:val="Pagrindinistekstas2"/>
        <w:ind w:left="0" w:firstLine="72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1C10343" w14:textId="3B21D364" w:rsidR="00E552B8" w:rsidRDefault="00DC4279" w:rsidP="006D6F64">
      <w:pPr>
        <w:pStyle w:val="Pagrindinistekstas2"/>
        <w:ind w:left="0" w:firstLine="720"/>
        <w:rPr>
          <w:rFonts w:ascii="Times New Roman" w:hAnsi="Times New Roman"/>
          <w:spacing w:val="-1"/>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Sutarties pasirašymo tikslus.</w:t>
      </w:r>
    </w:p>
    <w:p w14:paraId="5C3B7590" w14:textId="77777777" w:rsidR="006D6F64" w:rsidRPr="006D6F64" w:rsidRDefault="006D6F64" w:rsidP="006D6F64">
      <w:pPr>
        <w:pStyle w:val="Pagrindinistekstas2"/>
        <w:ind w:left="0" w:firstLine="720"/>
        <w:rPr>
          <w:rFonts w:ascii="Times New Roman" w:hAnsi="Times New Roman"/>
          <w:spacing w:val="-3"/>
          <w:w w:val="103"/>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61DC2957" w:rsidR="00E552B8" w:rsidRPr="0098376B" w:rsidRDefault="0098376B" w:rsidP="00B1197C">
            <w:pPr>
              <w:snapToGrid w:val="0"/>
              <w:spacing w:line="360" w:lineRule="auto"/>
              <w:jc w:val="both"/>
              <w:rPr>
                <w:b/>
                <w:lang w:val="lt-LT"/>
              </w:rPr>
            </w:pPr>
            <w:r w:rsidRPr="0098376B">
              <w:rPr>
                <w:b/>
                <w:lang w:val="lt-LT"/>
              </w:rPr>
              <w:t>Asociacija „Derlingi laukai“</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6DE7D5F4" w14:textId="520A93DE" w:rsidR="00D16164" w:rsidRPr="00176463" w:rsidRDefault="00D16164" w:rsidP="00D16164">
            <w:pPr>
              <w:snapToGrid w:val="0"/>
              <w:spacing w:line="360" w:lineRule="auto"/>
              <w:jc w:val="both"/>
              <w:rPr>
                <w:lang w:val="lt-LT"/>
              </w:rPr>
            </w:pPr>
            <w:r w:rsidRPr="00176463">
              <w:rPr>
                <w:lang w:val="lt-LT"/>
              </w:rPr>
              <w:t xml:space="preserve"> </w:t>
            </w:r>
            <w:r w:rsidR="00936FB9" w:rsidRPr="00176463">
              <w:rPr>
                <w:lang w:val="lt-LT"/>
              </w:rPr>
              <w:t xml:space="preserve">Asociacijos </w:t>
            </w:r>
            <w:r w:rsidRPr="00176463">
              <w:rPr>
                <w:lang w:val="lt-LT"/>
              </w:rPr>
              <w:t xml:space="preserve">kodas </w:t>
            </w:r>
            <w:r w:rsidR="00B8338E" w:rsidRPr="00176463">
              <w:rPr>
                <w:lang w:val="lt-LT"/>
              </w:rPr>
              <w:t>30</w:t>
            </w:r>
            <w:r w:rsidR="0098376B">
              <w:rPr>
                <w:lang w:val="lt-LT"/>
              </w:rPr>
              <w:t>3086370</w:t>
            </w:r>
          </w:p>
          <w:p w14:paraId="7207E22E" w14:textId="49694345" w:rsidR="00E66B9E" w:rsidRPr="00176463" w:rsidRDefault="0098376B" w:rsidP="00E615AE">
            <w:pPr>
              <w:snapToGrid w:val="0"/>
              <w:spacing w:line="360" w:lineRule="auto"/>
              <w:jc w:val="both"/>
              <w:rPr>
                <w:lang w:val="lt-LT"/>
              </w:rPr>
            </w:pPr>
            <w:r>
              <w:rPr>
                <w:lang w:val="lt-LT"/>
              </w:rPr>
              <w:t>Sodų g. 3</w:t>
            </w:r>
          </w:p>
          <w:p w14:paraId="5C4F3422" w14:textId="48DA05E4" w:rsidR="002844CB" w:rsidRPr="00176463" w:rsidRDefault="0098376B" w:rsidP="00E615AE">
            <w:pPr>
              <w:snapToGrid w:val="0"/>
              <w:spacing w:line="360" w:lineRule="auto"/>
              <w:jc w:val="both"/>
              <w:rPr>
                <w:lang w:val="lt-LT"/>
              </w:rPr>
            </w:pPr>
            <w:proofErr w:type="spellStart"/>
            <w:r>
              <w:rPr>
                <w:lang w:val="lt-LT"/>
              </w:rPr>
              <w:t>Šemetiškių</w:t>
            </w:r>
            <w:proofErr w:type="spellEnd"/>
            <w:r w:rsidR="00B1197C" w:rsidRPr="00176463">
              <w:rPr>
                <w:lang w:val="lt-LT"/>
              </w:rPr>
              <w:t xml:space="preserve"> k.</w:t>
            </w:r>
            <w:r w:rsidR="006D6F64">
              <w:rPr>
                <w:lang w:val="lt-LT"/>
              </w:rPr>
              <w:t xml:space="preserve">  </w:t>
            </w:r>
            <w:r>
              <w:rPr>
                <w:lang w:val="lt-LT"/>
              </w:rPr>
              <w:t xml:space="preserve">                </w:t>
            </w:r>
            <w:r w:rsidR="002844CB" w:rsidRPr="00176463">
              <w:rPr>
                <w:lang w:val="lt-LT"/>
              </w:rPr>
              <w:t>sen.</w:t>
            </w:r>
          </w:p>
          <w:p w14:paraId="658FEE17" w14:textId="5BA3BFA9" w:rsidR="00E552B8" w:rsidRPr="00176463" w:rsidRDefault="0098376B" w:rsidP="00E615AE">
            <w:pPr>
              <w:snapToGrid w:val="0"/>
              <w:spacing w:line="360" w:lineRule="auto"/>
              <w:jc w:val="both"/>
              <w:rPr>
                <w:lang w:val="lt-LT"/>
              </w:rPr>
            </w:pPr>
            <w:r>
              <w:rPr>
                <w:lang w:val="lt-LT"/>
              </w:rPr>
              <w:t>Ukmergės</w:t>
            </w:r>
            <w:r w:rsidR="00E615AE" w:rsidRPr="00176463">
              <w:rPr>
                <w:lang w:val="lt-LT"/>
              </w:rPr>
              <w:t xml:space="preserve">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6E31466B"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1A7970">
              <w:rPr>
                <w:lang w:val="lt-LT"/>
              </w:rPr>
              <w:t xml:space="preserve">(0 </w:t>
            </w:r>
            <w:r w:rsidR="00860CF9" w:rsidRPr="00176463">
              <w:rPr>
                <w:lang w:val="lt-LT"/>
              </w:rPr>
              <w:t>6</w:t>
            </w:r>
            <w:r w:rsidR="0098376B">
              <w:rPr>
                <w:lang w:val="lt-LT"/>
              </w:rPr>
              <w:t>27</w:t>
            </w:r>
            <w:r w:rsidR="001A7970">
              <w:rPr>
                <w:lang w:val="lt-LT"/>
              </w:rPr>
              <w:t>)</w:t>
            </w:r>
            <w:r w:rsidR="00860CF9" w:rsidRPr="00176463">
              <w:rPr>
                <w:lang w:val="lt-LT"/>
              </w:rPr>
              <w:t xml:space="preserve"> </w:t>
            </w:r>
            <w:r w:rsidR="0098376B">
              <w:rPr>
                <w:lang w:val="lt-LT"/>
              </w:rPr>
              <w:t>86855</w:t>
            </w:r>
          </w:p>
          <w:p w14:paraId="08C141E6" w14:textId="77777777" w:rsidR="00EA7469" w:rsidRDefault="00EA7469" w:rsidP="000B5C47">
            <w:pPr>
              <w:spacing w:line="360" w:lineRule="auto"/>
              <w:jc w:val="both"/>
              <w:rPr>
                <w:lang w:val="lt-LT"/>
              </w:rPr>
            </w:pPr>
            <w:r>
              <w:rPr>
                <w:lang w:val="lt-LT"/>
              </w:rPr>
              <w:t>Elektroninis paštas:</w:t>
            </w:r>
          </w:p>
          <w:p w14:paraId="72A6021D" w14:textId="51625F3F" w:rsidR="00EA7469" w:rsidRPr="00EA7469" w:rsidRDefault="003E5B3C" w:rsidP="000B5C47">
            <w:pPr>
              <w:spacing w:line="360" w:lineRule="auto"/>
              <w:jc w:val="both"/>
              <w:rPr>
                <w:lang w:val="en-US"/>
              </w:rPr>
            </w:pPr>
            <w:r>
              <w:rPr>
                <w:lang w:val="lt-LT"/>
              </w:rPr>
              <w:t>d</w:t>
            </w:r>
            <w:r w:rsidR="0098376B">
              <w:rPr>
                <w:lang w:val="lt-LT"/>
              </w:rPr>
              <w:t>onatas.cepelis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784842A3"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w:t>
            </w:r>
            <w:r w:rsidR="00936FB9" w:rsidRPr="00176463">
              <w:rPr>
                <w:lang w:val="lt-LT"/>
              </w:rPr>
              <w:t>)</w:t>
            </w:r>
            <w:r w:rsidR="00E74BC5" w:rsidRPr="00176463">
              <w:rPr>
                <w:lang w:val="lt-LT"/>
              </w:rPr>
              <w:t xml:space="preserve">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39242F46" w14:textId="17439CB1" w:rsidR="00E552B8" w:rsidRDefault="0098376B">
            <w:pPr>
              <w:snapToGrid w:val="0"/>
              <w:spacing w:line="360" w:lineRule="auto"/>
              <w:jc w:val="both"/>
              <w:rPr>
                <w:lang w:val="lt-LT"/>
              </w:rPr>
            </w:pPr>
            <w:r>
              <w:rPr>
                <w:lang w:val="lt-LT"/>
              </w:rPr>
              <w:t>Direktorius</w:t>
            </w:r>
          </w:p>
          <w:p w14:paraId="16FE6A81" w14:textId="77777777" w:rsidR="000403E2" w:rsidRPr="00176463" w:rsidRDefault="000403E2">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2ED4B893" w14:textId="2D74F102" w:rsidR="00E552B8" w:rsidRPr="00176463" w:rsidRDefault="0098376B">
            <w:pPr>
              <w:spacing w:line="360" w:lineRule="auto"/>
              <w:jc w:val="both"/>
              <w:rPr>
                <w:lang w:val="lt-LT"/>
              </w:rPr>
            </w:pPr>
            <w:r>
              <w:rPr>
                <w:lang w:val="lt-LT"/>
              </w:rPr>
              <w:t xml:space="preserve">Donatas </w:t>
            </w:r>
            <w:proofErr w:type="spellStart"/>
            <w:r>
              <w:rPr>
                <w:lang w:val="lt-LT"/>
              </w:rPr>
              <w:t>Čepelis</w:t>
            </w:r>
            <w:proofErr w:type="spellEnd"/>
            <w:r w:rsidR="00A62BDE">
              <w:rPr>
                <w:lang w:val="lt-LT"/>
              </w:rPr>
              <w:t xml:space="preserve"> </w:t>
            </w:r>
          </w:p>
          <w:p w14:paraId="31B9AD2E" w14:textId="77777777"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7E460EF6" w14:textId="77777777" w:rsidR="00E552B8" w:rsidRPr="00176463" w:rsidRDefault="00E552B8" w:rsidP="006D6F64">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9A39A" w14:textId="77777777" w:rsidR="000E1F57" w:rsidRDefault="000E1F57">
      <w:r>
        <w:separator/>
      </w:r>
    </w:p>
  </w:endnote>
  <w:endnote w:type="continuationSeparator" w:id="0">
    <w:p w14:paraId="32229183" w14:textId="77777777" w:rsidR="000E1F57" w:rsidRDefault="000E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830DC" w14:textId="77777777" w:rsidR="000E1F57" w:rsidRDefault="000E1F57">
      <w:r>
        <w:separator/>
      </w:r>
    </w:p>
  </w:footnote>
  <w:footnote w:type="continuationSeparator" w:id="0">
    <w:p w14:paraId="18B7A029" w14:textId="77777777" w:rsidR="000E1F57" w:rsidRDefault="000E1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70E5"/>
    <w:rsid w:val="000401A7"/>
    <w:rsid w:val="000403E2"/>
    <w:rsid w:val="0004609A"/>
    <w:rsid w:val="0005604C"/>
    <w:rsid w:val="00067DAD"/>
    <w:rsid w:val="00074870"/>
    <w:rsid w:val="000809A1"/>
    <w:rsid w:val="00084E7D"/>
    <w:rsid w:val="000A1B10"/>
    <w:rsid w:val="000A1D26"/>
    <w:rsid w:val="000A2B5A"/>
    <w:rsid w:val="000B2202"/>
    <w:rsid w:val="000B5C47"/>
    <w:rsid w:val="000D3BDA"/>
    <w:rsid w:val="000E1F57"/>
    <w:rsid w:val="000F1098"/>
    <w:rsid w:val="00111966"/>
    <w:rsid w:val="00116C52"/>
    <w:rsid w:val="0013130B"/>
    <w:rsid w:val="0014107C"/>
    <w:rsid w:val="00164B29"/>
    <w:rsid w:val="00176463"/>
    <w:rsid w:val="0018001D"/>
    <w:rsid w:val="00187622"/>
    <w:rsid w:val="001A5952"/>
    <w:rsid w:val="001A7970"/>
    <w:rsid w:val="001C595E"/>
    <w:rsid w:val="001C7FCE"/>
    <w:rsid w:val="001D2B6A"/>
    <w:rsid w:val="001E56C6"/>
    <w:rsid w:val="001F64E7"/>
    <w:rsid w:val="0020312E"/>
    <w:rsid w:val="002318EF"/>
    <w:rsid w:val="00233ED4"/>
    <w:rsid w:val="00247FC7"/>
    <w:rsid w:val="00250515"/>
    <w:rsid w:val="002635EE"/>
    <w:rsid w:val="002844CB"/>
    <w:rsid w:val="00285FF0"/>
    <w:rsid w:val="002B01E9"/>
    <w:rsid w:val="002C69BE"/>
    <w:rsid w:val="002E35C6"/>
    <w:rsid w:val="002F26FF"/>
    <w:rsid w:val="002F687B"/>
    <w:rsid w:val="003109A8"/>
    <w:rsid w:val="00322D8A"/>
    <w:rsid w:val="003332A5"/>
    <w:rsid w:val="003368B2"/>
    <w:rsid w:val="0034385E"/>
    <w:rsid w:val="0034576C"/>
    <w:rsid w:val="00347074"/>
    <w:rsid w:val="003542C1"/>
    <w:rsid w:val="00362FEB"/>
    <w:rsid w:val="00373413"/>
    <w:rsid w:val="003741DB"/>
    <w:rsid w:val="0038407E"/>
    <w:rsid w:val="0039140A"/>
    <w:rsid w:val="00394980"/>
    <w:rsid w:val="003C1BE6"/>
    <w:rsid w:val="003D2056"/>
    <w:rsid w:val="003E14E3"/>
    <w:rsid w:val="003E359B"/>
    <w:rsid w:val="003E5920"/>
    <w:rsid w:val="003E5B3C"/>
    <w:rsid w:val="004027AC"/>
    <w:rsid w:val="00406A39"/>
    <w:rsid w:val="00410193"/>
    <w:rsid w:val="004121CE"/>
    <w:rsid w:val="0043196B"/>
    <w:rsid w:val="00433293"/>
    <w:rsid w:val="00435411"/>
    <w:rsid w:val="004757D2"/>
    <w:rsid w:val="004940A8"/>
    <w:rsid w:val="004A29E8"/>
    <w:rsid w:val="004A5974"/>
    <w:rsid w:val="004C2CB5"/>
    <w:rsid w:val="004C7873"/>
    <w:rsid w:val="00506370"/>
    <w:rsid w:val="0052081F"/>
    <w:rsid w:val="005235B1"/>
    <w:rsid w:val="0054344B"/>
    <w:rsid w:val="00556B68"/>
    <w:rsid w:val="00560D21"/>
    <w:rsid w:val="005616A2"/>
    <w:rsid w:val="00576824"/>
    <w:rsid w:val="00576F3A"/>
    <w:rsid w:val="00580440"/>
    <w:rsid w:val="00580646"/>
    <w:rsid w:val="00587FC0"/>
    <w:rsid w:val="005A1500"/>
    <w:rsid w:val="005A746B"/>
    <w:rsid w:val="005A77B3"/>
    <w:rsid w:val="005C1631"/>
    <w:rsid w:val="005E79F9"/>
    <w:rsid w:val="005F14C8"/>
    <w:rsid w:val="0061735A"/>
    <w:rsid w:val="006267C6"/>
    <w:rsid w:val="0063240E"/>
    <w:rsid w:val="0063456E"/>
    <w:rsid w:val="00654146"/>
    <w:rsid w:val="00672AE4"/>
    <w:rsid w:val="0069664D"/>
    <w:rsid w:val="006A629D"/>
    <w:rsid w:val="006B4100"/>
    <w:rsid w:val="006D6F64"/>
    <w:rsid w:val="006F321B"/>
    <w:rsid w:val="006F743C"/>
    <w:rsid w:val="007131CF"/>
    <w:rsid w:val="00753949"/>
    <w:rsid w:val="00756F1B"/>
    <w:rsid w:val="00764514"/>
    <w:rsid w:val="007770A9"/>
    <w:rsid w:val="00786923"/>
    <w:rsid w:val="00796C3C"/>
    <w:rsid w:val="00797818"/>
    <w:rsid w:val="007A1B01"/>
    <w:rsid w:val="007A2ACB"/>
    <w:rsid w:val="007C0593"/>
    <w:rsid w:val="007C5846"/>
    <w:rsid w:val="007D4D51"/>
    <w:rsid w:val="007F6B73"/>
    <w:rsid w:val="008031AD"/>
    <w:rsid w:val="00814F6E"/>
    <w:rsid w:val="008225AD"/>
    <w:rsid w:val="00843713"/>
    <w:rsid w:val="00851CBB"/>
    <w:rsid w:val="00860CF9"/>
    <w:rsid w:val="0086582B"/>
    <w:rsid w:val="008C54DA"/>
    <w:rsid w:val="008F001F"/>
    <w:rsid w:val="008F43A2"/>
    <w:rsid w:val="008F6877"/>
    <w:rsid w:val="00904C15"/>
    <w:rsid w:val="00921E23"/>
    <w:rsid w:val="00932921"/>
    <w:rsid w:val="00936FB9"/>
    <w:rsid w:val="00946655"/>
    <w:rsid w:val="009477A9"/>
    <w:rsid w:val="00951496"/>
    <w:rsid w:val="0095204F"/>
    <w:rsid w:val="00963597"/>
    <w:rsid w:val="0098376B"/>
    <w:rsid w:val="009A39A9"/>
    <w:rsid w:val="009B0413"/>
    <w:rsid w:val="009B1BD6"/>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871"/>
    <w:rsid w:val="00A84E45"/>
    <w:rsid w:val="00A92F53"/>
    <w:rsid w:val="00AA3EF6"/>
    <w:rsid w:val="00AB5E82"/>
    <w:rsid w:val="00AC5B07"/>
    <w:rsid w:val="00B04819"/>
    <w:rsid w:val="00B1197C"/>
    <w:rsid w:val="00B1634C"/>
    <w:rsid w:val="00B24E8D"/>
    <w:rsid w:val="00B31A76"/>
    <w:rsid w:val="00B45F46"/>
    <w:rsid w:val="00B558CC"/>
    <w:rsid w:val="00B57041"/>
    <w:rsid w:val="00B8338E"/>
    <w:rsid w:val="00BB099C"/>
    <w:rsid w:val="00BB0F71"/>
    <w:rsid w:val="00BE0972"/>
    <w:rsid w:val="00BE1C16"/>
    <w:rsid w:val="00C14BE1"/>
    <w:rsid w:val="00C16598"/>
    <w:rsid w:val="00C3370F"/>
    <w:rsid w:val="00C433DB"/>
    <w:rsid w:val="00C55ED3"/>
    <w:rsid w:val="00C60A5C"/>
    <w:rsid w:val="00C64CA5"/>
    <w:rsid w:val="00C73160"/>
    <w:rsid w:val="00C7364E"/>
    <w:rsid w:val="00C7385B"/>
    <w:rsid w:val="00C75909"/>
    <w:rsid w:val="00C869B7"/>
    <w:rsid w:val="00C931F2"/>
    <w:rsid w:val="00CA09E1"/>
    <w:rsid w:val="00CA32BD"/>
    <w:rsid w:val="00CA47C5"/>
    <w:rsid w:val="00CA5E53"/>
    <w:rsid w:val="00CE37ED"/>
    <w:rsid w:val="00CE5608"/>
    <w:rsid w:val="00CF2E7E"/>
    <w:rsid w:val="00D05996"/>
    <w:rsid w:val="00D12AC6"/>
    <w:rsid w:val="00D16164"/>
    <w:rsid w:val="00D16904"/>
    <w:rsid w:val="00D1694C"/>
    <w:rsid w:val="00D3714B"/>
    <w:rsid w:val="00D37DED"/>
    <w:rsid w:val="00D54EF5"/>
    <w:rsid w:val="00D64C21"/>
    <w:rsid w:val="00D70D36"/>
    <w:rsid w:val="00D7287B"/>
    <w:rsid w:val="00D77AFD"/>
    <w:rsid w:val="00D86239"/>
    <w:rsid w:val="00DA14A2"/>
    <w:rsid w:val="00DA62D5"/>
    <w:rsid w:val="00DC31D8"/>
    <w:rsid w:val="00DC4279"/>
    <w:rsid w:val="00DC46B0"/>
    <w:rsid w:val="00DD478A"/>
    <w:rsid w:val="00DD6291"/>
    <w:rsid w:val="00DE5833"/>
    <w:rsid w:val="00DE7BDE"/>
    <w:rsid w:val="00E227B2"/>
    <w:rsid w:val="00E448BC"/>
    <w:rsid w:val="00E4666C"/>
    <w:rsid w:val="00E51C6B"/>
    <w:rsid w:val="00E552B8"/>
    <w:rsid w:val="00E55DF0"/>
    <w:rsid w:val="00E615AE"/>
    <w:rsid w:val="00E65CAD"/>
    <w:rsid w:val="00E66B9E"/>
    <w:rsid w:val="00E70250"/>
    <w:rsid w:val="00E74BC5"/>
    <w:rsid w:val="00E80606"/>
    <w:rsid w:val="00EA7469"/>
    <w:rsid w:val="00EC0A59"/>
    <w:rsid w:val="00EC7E00"/>
    <w:rsid w:val="00F0509E"/>
    <w:rsid w:val="00F15A6B"/>
    <w:rsid w:val="00F26D2F"/>
    <w:rsid w:val="00F30BC2"/>
    <w:rsid w:val="00F3223C"/>
    <w:rsid w:val="00F91F57"/>
    <w:rsid w:val="00FA5005"/>
    <w:rsid w:val="00FA6102"/>
    <w:rsid w:val="00FB6B6F"/>
    <w:rsid w:val="00FC33D2"/>
    <w:rsid w:val="00FD0875"/>
    <w:rsid w:val="00FE21FB"/>
    <w:rsid w:val="00FF084D"/>
    <w:rsid w:val="00FF4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3234</Words>
  <Characters>18438</Characters>
  <Application>Microsoft Office Word</Application>
  <DocSecurity>0</DocSecurity>
  <Lines>153</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MS</cp:lastModifiedBy>
  <cp:revision>4</cp:revision>
  <cp:lastPrinted>2019-07-04T06:44:00Z</cp:lastPrinted>
  <dcterms:created xsi:type="dcterms:W3CDTF">2024-04-16T07:26:00Z</dcterms:created>
  <dcterms:modified xsi:type="dcterms:W3CDTF">2024-04-17T13:39:00Z</dcterms:modified>
</cp:coreProperties>
</file>